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ind w:left="947"/>
      </w:pPr>
      <w:r>
        <w:pict>
          <v:group style="position:absolute;margin-left:51.8673pt;margin-top:-28.9966pt;width:57.6303pt;height:37.4524pt;mso-position-horizontal-relative:page;mso-position-vertical-relative:paragraph;z-index:-271" coordorigin="1037,-580" coordsize="1153,749">
            <v:shape type="#_x0000_t75" style="position:absolute;left:1037;top:25;width:1124;height:144">
              <v:imagedata o:title="" r:id="rId4"/>
            </v:shape>
            <v:shape type="#_x0000_t75" style="position:absolute;left:1085;top:-580;width:1105;height:595">
              <v:imagedata o:title="" r:id="rId5"/>
            </v:shape>
            <w10:wrap type="none"/>
          </v:group>
        </w:pict>
      </w:r>
      <w:r>
        <w:pict>
          <v:shape type="#_x0000_t202" style="position:absolute;margin-left:54.7488pt;margin-top:-31.4592pt;width:54.2686pt;height:38pt;mso-position-horizontal-relative:page;mso-position-vertical-relative:paragraph;z-index:-270" filled="f" stroked="f">
            <v:textbox inset="0,0,0,0">
              <w:txbxContent>
                <w:p>
                  <w:pPr>
                    <w:rPr>
                      <w:rFonts w:cs="Arial" w:hAnsi="Arial" w:eastAsia="Arial" w:ascii="Arial"/>
                      <w:sz w:val="76"/>
                      <w:szCs w:val="76"/>
                    </w:rPr>
                    <w:jc w:val="left"/>
                    <w:spacing w:lineRule="exact" w:line="760"/>
                    <w:ind w:right="-134"/>
                  </w:pPr>
                  <w:r>
                    <w:rPr>
                      <w:rFonts w:cs="Arial" w:hAnsi="Arial" w:eastAsia="Arial" w:ascii="Arial"/>
                      <w:b/>
                      <w:i/>
                      <w:color w:val="0E0E0E"/>
                      <w:w w:val="87"/>
                      <w:position w:val="-1"/>
                      <w:sz w:val="76"/>
                      <w:szCs w:val="76"/>
                    </w:rPr>
                    <w:t>S</w:t>
                  </w:r>
                  <w:r>
                    <w:rPr>
                      <w:rFonts w:cs="Arial" w:hAnsi="Arial" w:eastAsia="Arial" w:ascii="Arial"/>
                      <w:b/>
                      <w:i/>
                      <w:color w:val="0E0E0E"/>
                      <w:w w:val="80"/>
                      <w:position w:val="-1"/>
                      <w:sz w:val="76"/>
                      <w:szCs w:val="76"/>
                    </w:rPr>
                    <w:t>R</w:t>
                  </w:r>
                  <w:r>
                    <w:rPr>
                      <w:rFonts w:cs="Arial" w:hAnsi="Arial" w:eastAsia="Arial" w:ascii="Arial"/>
                      <w:b/>
                      <w:i/>
                      <w:color w:val="0E0E0E"/>
                      <w:w w:val="95"/>
                      <w:position w:val="-1"/>
                      <w:sz w:val="76"/>
                      <w:szCs w:val="76"/>
                    </w:rPr>
                    <w:t>i</w:t>
                  </w:r>
                  <w:r>
                    <w:rPr>
                      <w:rFonts w:cs="Arial" w:hAnsi="Arial" w:eastAsia="Arial" w:ascii="Arial"/>
                      <w:color w:val="000000"/>
                      <w:w w:val="100"/>
                      <w:position w:val="0"/>
                      <w:sz w:val="76"/>
                      <w:szCs w:val="76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i/>
          <w:color w:val="787878"/>
          <w:w w:val="86"/>
          <w:sz w:val="12"/>
          <w:szCs w:val="12"/>
        </w:rPr>
        <w:t>.</w:t>
      </w:r>
      <w:r>
        <w:rPr>
          <w:rFonts w:cs="Arial" w:hAnsi="Arial" w:eastAsia="Arial" w:ascii="Arial"/>
          <w:i/>
          <w:color w:val="919191"/>
          <w:w w:val="86"/>
          <w:sz w:val="12"/>
          <w:szCs w:val="12"/>
        </w:rPr>
        <w:t>.</w:t>
      </w:r>
      <w:r>
        <w:rPr>
          <w:rFonts w:cs="Arial" w:hAnsi="Arial" w:eastAsia="Arial" w:ascii="Arial"/>
          <w:i/>
          <w:color w:val="919191"/>
          <w:spacing w:val="-24"/>
          <w:w w:val="100"/>
          <w:sz w:val="12"/>
          <w:szCs w:val="12"/>
        </w:rPr>
        <w:t> </w:t>
      </w:r>
      <w:r>
        <w:rPr>
          <w:rFonts w:cs="Arial" w:hAnsi="Arial" w:eastAsia="Arial" w:ascii="Arial"/>
          <w:i/>
          <w:color w:val="2F2F2F"/>
          <w:spacing w:val="0"/>
          <w:w w:val="208"/>
          <w:sz w:val="12"/>
          <w:szCs w:val="12"/>
        </w:rPr>
        <w:t>k</w:t>
      </w:r>
      <w:r>
        <w:rPr>
          <w:rFonts w:cs="Arial" w:hAnsi="Arial" w:eastAsia="Arial" w:ascii="Arial"/>
          <w:i/>
          <w:color w:val="2F2F2F"/>
          <w:spacing w:val="-14"/>
          <w:w w:val="100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i/>
          <w:color w:val="2F2F2F"/>
          <w:spacing w:val="0"/>
          <w:w w:val="123"/>
          <w:sz w:val="13"/>
          <w:szCs w:val="13"/>
        </w:rPr>
        <w:t>hott</w:t>
      </w:r>
      <w:r>
        <w:rPr>
          <w:rFonts w:cs="Times New Roman" w:hAnsi="Times New Roman" w:eastAsia="Times New Roman" w:ascii="Times New Roman"/>
          <w:i/>
          <w:color w:val="2F2F2F"/>
          <w:spacing w:val="-20"/>
          <w:w w:val="123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i/>
          <w:color w:val="2F2F2F"/>
          <w:spacing w:val="0"/>
          <w:w w:val="100"/>
          <w:sz w:val="12"/>
          <w:szCs w:val="12"/>
        </w:rPr>
        <w:t>bw</w:t>
      </w:r>
      <w:r>
        <w:rPr>
          <w:rFonts w:cs="Times New Roman" w:hAnsi="Times New Roman" w:eastAsia="Times New Roman" w:ascii="Times New Roman"/>
          <w:i/>
          <w:color w:val="2F2F2F"/>
          <w:spacing w:val="0"/>
          <w:w w:val="100"/>
          <w:sz w:val="12"/>
          <w:szCs w:val="12"/>
        </w:rPr>
        <w:t>tt</w:t>
      </w:r>
      <w:r>
        <w:rPr>
          <w:rFonts w:cs="Times New Roman" w:hAnsi="Times New Roman" w:eastAsia="Times New Roman" w:ascii="Times New Roman"/>
          <w:i/>
          <w:color w:val="2F2F2F"/>
          <w:spacing w:val="12"/>
          <w:w w:val="100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i/>
          <w:color w:val="2F2F2F"/>
          <w:spacing w:val="0"/>
          <w:w w:val="80"/>
          <w:sz w:val="14"/>
          <w:szCs w:val="14"/>
        </w:rPr>
        <w:t>oJ</w:t>
      </w:r>
      <w:r>
        <w:rPr>
          <w:rFonts w:cs="Times New Roman" w:hAnsi="Times New Roman" w:eastAsia="Times New Roman" w:ascii="Times New Roman"/>
          <w:i/>
          <w:color w:val="2F2F2F"/>
          <w:spacing w:val="-25"/>
          <w:w w:val="100"/>
          <w:sz w:val="14"/>
          <w:szCs w:val="14"/>
        </w:rPr>
        <w:t> </w:t>
      </w:r>
      <w:r>
        <w:rPr>
          <w:rFonts w:cs="Arial" w:hAnsi="Arial" w:eastAsia="Arial" w:ascii="Arial"/>
          <w:i/>
          <w:color w:val="454545"/>
          <w:spacing w:val="0"/>
          <w:w w:val="120"/>
          <w:sz w:val="11"/>
          <w:szCs w:val="11"/>
        </w:rPr>
        <w:t>pa{</w:t>
      </w:r>
      <w:r>
        <w:rPr>
          <w:rFonts w:cs="Arial" w:hAnsi="Arial" w:eastAsia="Arial" w:ascii="Arial"/>
          <w:i/>
          <w:color w:val="454545"/>
          <w:spacing w:val="0"/>
          <w:w w:val="84"/>
          <w:sz w:val="11"/>
          <w:szCs w:val="11"/>
        </w:rPr>
        <w:t>sl</w:t>
      </w:r>
      <w:r>
        <w:rPr>
          <w:rFonts w:cs="Arial" w:hAnsi="Arial" w:eastAsia="Arial" w:ascii="Arial"/>
          <w:color w:val="000000"/>
          <w:spacing w:val="0"/>
          <w:w w:val="100"/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ind w:left="-36" w:right="-36"/>
      </w:pPr>
      <w:r>
        <w:pict>
          <v:shape type="#_x0000_t75" style="position:absolute;margin-left:185.858pt;margin-top:-0.760758pt;width:237.725pt;height:12.004pt;mso-position-horizontal-relative:page;mso-position-vertical-relative:paragraph;z-index:-272">
            <v:imagedata o:title="" r:id="rId6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14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2F2F2F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C-</w:t>
      </w:r>
      <w:r>
        <w:rPr>
          <w:rFonts w:cs="Times New Roman" w:hAnsi="Times New Roman" w:eastAsia="Times New Roman" w:ascii="Times New Roman"/>
          <w:color w:val="1D1D1D"/>
          <w:spacing w:val="0"/>
          <w:w w:val="10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14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14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6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-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91"/>
          <w:sz w:val="21"/>
          <w:szCs w:val="21"/>
        </w:rPr>
        <w:t>7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1"/>
          <w:szCs w:val="21"/>
        </w:rPr>
        <w:t>0000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32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ind w:left="1001" w:right="992"/>
      </w:pPr>
      <w:r>
        <w:pict>
          <v:shape type="#_x0000_t75" style="position:absolute;margin-left:202.186pt;margin-top:1.15988pt;width:205.548pt;height:22.5675pt;mso-position-horizontal-relative:page;mso-position-vertical-relative:paragraph;z-index:-273">
            <v:imagedata o:title="" r:id="rId7"/>
          </v:shape>
        </w:pic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IRE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9"/>
          <w:w w:val="11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7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7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spacing w:before="8"/>
        <w:ind w:left="290" w:right="281"/>
      </w:pPr>
      <w:r>
        <w:rPr>
          <w:rFonts w:cs="Times New Roman" w:hAnsi="Times New Roman" w:eastAsia="Times New Roman" w:ascii="Times New Roman"/>
          <w:color w:val="0E0E0E"/>
          <w:spacing w:val="0"/>
          <w:w w:val="112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1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-8"/>
          <w:w w:val="11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-6"/>
          <w:w w:val="11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7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2F2F2F"/>
          <w:spacing w:val="0"/>
          <w:w w:val="107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7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7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D1D1D"/>
          <w:spacing w:val="8"/>
          <w:w w:val="10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9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1D1D1D"/>
          <w:spacing w:val="0"/>
          <w:w w:val="10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spacing w:lineRule="exact" w:line="220"/>
        <w:ind w:left="1414" w:right="1395"/>
      </w:pPr>
      <w:r>
        <w:pict>
          <v:shape type="#_x0000_t75" style="position:absolute;margin-left:258.376pt;margin-top:1.64004pt;width:93.6493pt;height:9.60317pt;mso-position-horizontal-relative:page;mso-position-vertical-relative:paragraph;z-index:-274">
            <v:imagedata o:title="" r:id="rId8"/>
          </v:shape>
        </w:pict>
      </w:r>
      <w:r>
        <w:rPr>
          <w:rFonts w:cs="Times New Roman" w:hAnsi="Times New Roman" w:eastAsia="Times New Roman" w:ascii="Times New Roman"/>
          <w:color w:val="2F2F2F"/>
          <w:w w:val="103"/>
          <w:position w:val="-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w w:val="114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w w:val="101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w w:val="106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w w:val="123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w w:val="107"/>
          <w:position w:val="-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w w:val="112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w w:val="108"/>
          <w:position w:val="-1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1D1D1D"/>
          <w:w w:val="101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w w:val="107"/>
          <w:position w:val="-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w w:val="114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w w:val="99"/>
          <w:position w:val="-1"/>
          <w:sz w:val="21"/>
          <w:szCs w:val="21"/>
        </w:rPr>
        <w:t>:</w:t>
      </w:r>
      <w:r>
        <w:rPr>
          <w:rFonts w:cs="Times New Roman" w:hAnsi="Times New Roman" w:eastAsia="Times New Roman" w:ascii="Times New Roman"/>
          <w:color w:val="000000"/>
          <w:w w:val="100"/>
          <w:position w:val="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1"/>
        <w:ind w:left="1479"/>
      </w:pPr>
      <w:r>
        <w:br w:type="column"/>
      </w:r>
      <w:r>
        <w:pict>
          <v:shape type="#_x0000_t75" style="width:35.5387pt;height:38.4127pt">
            <v:imagedata o:title="" r:id="rId9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ectPr>
          <w:pgSz w:w="12160" w:h="16940"/>
          <w:pgMar w:top="600" w:bottom="280" w:left="100" w:right="120"/>
          <w:cols w:num="3" w:equalWidth="off">
            <w:col w:w="2081" w:space="1546"/>
            <w:col w:w="4736" w:space="950"/>
            <w:col w:w="2627"/>
          </w:cols>
        </w:sectPr>
      </w:pPr>
      <w:r>
        <w:pict>
          <v:shape type="#_x0000_t75" style="position:absolute;margin-left:470.167pt;margin-top:2.08819pt;width:56.6698pt;height:12.4841pt;mso-position-horizontal-relative:page;mso-position-vertical-relative:paragraph;z-index:-275">
            <v:imagedata o:title="" r:id="rId10"/>
          </v:shape>
        </w:pict>
      </w:r>
      <w:r>
        <w:rPr>
          <w:rFonts w:cs="Arial" w:hAnsi="Arial" w:eastAsia="Arial" w:ascii="Arial"/>
          <w:color w:val="0E0E0E"/>
          <w:spacing w:val="0"/>
          <w:w w:val="39"/>
          <w:sz w:val="28"/>
          <w:szCs w:val="28"/>
        </w:rPr>
        <w:t>O</w:t>
      </w:r>
      <w:r>
        <w:rPr>
          <w:rFonts w:cs="Arial" w:hAnsi="Arial" w:eastAsia="Arial" w:ascii="Arial"/>
          <w:color w:val="0E0E0E"/>
          <w:spacing w:val="27"/>
          <w:w w:val="39"/>
          <w:sz w:val="28"/>
          <w:szCs w:val="28"/>
        </w:rPr>
        <w:t> </w:t>
      </w:r>
      <w:r>
        <w:rPr>
          <w:rFonts w:cs="Arial" w:hAnsi="Arial" w:eastAsia="Arial" w:ascii="Arial"/>
          <w:color w:val="0E0E0E"/>
          <w:spacing w:val="0"/>
          <w:w w:val="54"/>
          <w:sz w:val="28"/>
          <w:szCs w:val="28"/>
        </w:rPr>
        <w:t>9</w:t>
      </w:r>
      <w:r>
        <w:rPr>
          <w:rFonts w:cs="Arial" w:hAnsi="Arial" w:eastAsia="Arial" w:ascii="Arial"/>
          <w:color w:val="0E0E0E"/>
          <w:spacing w:val="0"/>
          <w:w w:val="54"/>
          <w:sz w:val="28"/>
          <w:szCs w:val="28"/>
        </w:rPr>
        <w:t> </w:t>
      </w:r>
      <w:r>
        <w:rPr>
          <w:rFonts w:cs="Arial" w:hAnsi="Arial" w:eastAsia="Arial" w:ascii="Arial"/>
          <w:color w:val="0E0E0E"/>
          <w:spacing w:val="33"/>
          <w:w w:val="54"/>
          <w:sz w:val="28"/>
          <w:szCs w:val="28"/>
        </w:rPr>
        <w:t> </w:t>
      </w:r>
      <w:r>
        <w:rPr>
          <w:rFonts w:cs="Arial" w:hAnsi="Arial" w:eastAsia="Arial" w:ascii="Arial"/>
          <w:color w:val="0E0E0E"/>
          <w:spacing w:val="0"/>
          <w:w w:val="54"/>
          <w:sz w:val="28"/>
          <w:szCs w:val="28"/>
        </w:rPr>
        <w:t>A</w:t>
      </w:r>
      <w:r>
        <w:rPr>
          <w:rFonts w:cs="Arial" w:hAnsi="Arial" w:eastAsia="Arial" w:ascii="Arial"/>
          <w:color w:val="0E0E0E"/>
          <w:spacing w:val="0"/>
          <w:w w:val="54"/>
          <w:sz w:val="28"/>
          <w:szCs w:val="28"/>
        </w:rPr>
        <w:t>GO</w:t>
      </w:r>
      <w:r>
        <w:rPr>
          <w:rFonts w:cs="Arial" w:hAnsi="Arial" w:eastAsia="Arial" w:ascii="Arial"/>
          <w:color w:val="0E0E0E"/>
          <w:spacing w:val="40"/>
          <w:w w:val="54"/>
          <w:sz w:val="28"/>
          <w:szCs w:val="28"/>
        </w:rPr>
        <w:t> </w:t>
      </w:r>
      <w:r>
        <w:rPr>
          <w:rFonts w:cs="Arial" w:hAnsi="Arial" w:eastAsia="Arial" w:ascii="Arial"/>
          <w:color w:val="0E0E0E"/>
          <w:spacing w:val="0"/>
          <w:w w:val="55"/>
          <w:sz w:val="28"/>
          <w:szCs w:val="28"/>
        </w:rPr>
        <w:t>2</w:t>
      </w:r>
      <w:r>
        <w:rPr>
          <w:rFonts w:cs="Arial" w:hAnsi="Arial" w:eastAsia="Arial" w:ascii="Arial"/>
          <w:color w:val="0E0E0E"/>
          <w:spacing w:val="0"/>
          <w:w w:val="61"/>
          <w:sz w:val="28"/>
          <w:szCs w:val="28"/>
        </w:rPr>
        <w:t>0</w:t>
      </w:r>
      <w:r>
        <w:rPr>
          <w:rFonts w:cs="Arial" w:hAnsi="Arial" w:eastAsia="Arial" w:ascii="Arial"/>
          <w:color w:val="0E0E0E"/>
          <w:spacing w:val="0"/>
          <w:w w:val="43"/>
          <w:sz w:val="28"/>
          <w:szCs w:val="28"/>
        </w:rPr>
        <w:t>1</w:t>
      </w:r>
      <w:r>
        <w:rPr>
          <w:rFonts w:cs="Arial" w:hAnsi="Arial" w:eastAsia="Arial" w:ascii="Arial"/>
          <w:color w:val="0E0E0E"/>
          <w:spacing w:val="0"/>
          <w:w w:val="61"/>
          <w:sz w:val="28"/>
          <w:szCs w:val="28"/>
        </w:rPr>
        <w:t>7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37" w:lineRule="auto" w:line="245"/>
        <w:ind w:left="1763" w:right="1650" w:firstLine="10"/>
      </w:pPr>
      <w:r>
        <w:pict>
          <v:shape type="#_x0000_t75" style="position:absolute;margin-left:92.6888pt;margin-top:3.00988pt;width:425.504pt;height:48.9762pt;mso-position-horizontal-relative:page;mso-position-vertical-relative:paragraph;z-index:-276">
            <v:imagedata o:title="" r:id="rId11"/>
          </v:shape>
        </w:pic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art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íc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6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color w:val="2F2F2F"/>
          <w:spacing w:val="0"/>
          <w:w w:val="86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color w:val="2F2F2F"/>
          <w:spacing w:val="0"/>
          <w:w w:val="8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7"/>
          <w:w w:val="8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24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8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3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24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úb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ic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4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4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sta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5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qu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be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454545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1"/>
          <w:szCs w:val="21"/>
        </w:rPr>
        <w:t>ad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23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4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23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5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4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23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4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33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D1D1D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ec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4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6"/>
          <w:sz w:val="21"/>
          <w:szCs w:val="21"/>
        </w:rPr>
        <w:t>ad</w:t>
      </w:r>
      <w:r>
        <w:rPr>
          <w:rFonts w:cs="Times New Roman" w:hAnsi="Times New Roman" w:eastAsia="Times New Roman" w:ascii="Times New Roman"/>
          <w:color w:val="1D1D1D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54545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rar</w:t>
      </w:r>
      <w:r>
        <w:rPr>
          <w:rFonts w:cs="Times New Roman" w:hAnsi="Times New Roman" w:eastAsia="Times New Roman" w:ascii="Times New Roman"/>
          <w:color w:val="1D1D1D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F2F2F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D1D1D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106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D1D1D"/>
          <w:spacing w:val="0"/>
          <w:w w:val="10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to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454545"/>
          <w:spacing w:val="0"/>
          <w:w w:val="99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252"/>
        <w:ind w:left="1773" w:right="1659"/>
      </w:pPr>
      <w:r>
        <w:pict>
          <v:shape type="#_x0000_t75" style="position:absolute;margin-left:93.169pt;margin-top:1.15988pt;width:424.543pt;height:37.4524pt;mso-position-horizontal-relative:page;mso-position-vertical-relative:paragraph;z-index:-277">
            <v:imagedata o:title="" r:id="rId12"/>
          </v:shape>
        </w:pic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9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color w:val="1D1D1D"/>
          <w:spacing w:val="0"/>
          <w:w w:val="118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1D1D1D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19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ú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sta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ece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D1D1D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29"/>
          <w:w w:val="8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1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D1D1D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9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1"/>
          <w:szCs w:val="21"/>
        </w:rPr>
        <w:t>ri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11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1D1D1D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454545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54545"/>
          <w:spacing w:val="0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1"/>
          <w:szCs w:val="21"/>
        </w:rPr>
        <w:t>gr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54545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F2F2F"/>
          <w:spacing w:val="9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7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F2F2F"/>
          <w:spacing w:val="19"/>
          <w:w w:val="7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9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1"/>
          <w:szCs w:val="21"/>
        </w:rPr>
        <w:t>rr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5F5F5F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5F5F5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ad</w:t>
      </w:r>
      <w:r>
        <w:rPr>
          <w:rFonts w:cs="Times New Roman" w:hAnsi="Times New Roman" w:eastAsia="Times New Roman" w:ascii="Times New Roman"/>
          <w:color w:val="5F5F5F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5F5F5F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5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F2F2F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8"/>
          <w:sz w:val="21"/>
          <w:szCs w:val="21"/>
        </w:rPr>
        <w:t>ca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9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245"/>
        <w:ind w:left="1773" w:right="1650"/>
      </w:pPr>
      <w:r>
        <w:pict>
          <v:shape type="#_x0000_t75" style="position:absolute;margin-left:93.169pt;margin-top:0.679719pt;width:425.024pt;height:61.9405pt;mso-position-horizontal-relative:page;mso-position-vertical-relative:paragraph;z-index:-278">
            <v:imagedata o:title="" r:id="rId13"/>
          </v:shape>
        </w:pic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4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28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9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color w:val="2F2F2F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D1D1D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color w:val="1D1D1D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num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8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18"/>
          <w:w w:val="8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color w:val="2F2F2F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6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6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9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24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8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D1D1D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15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54545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54545"/>
          <w:spacing w:val="24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15"/>
          <w:w w:val="11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1D1D1D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9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33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2F2F2F"/>
          <w:spacing w:val="24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F2F2F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or</w:t>
      </w:r>
      <w:r>
        <w:rPr>
          <w:rFonts w:cs="Times New Roman" w:hAnsi="Times New Roman" w:eastAsia="Times New Roman" w:ascii="Times New Roman"/>
          <w:color w:val="1D1D1D"/>
          <w:spacing w:val="0"/>
          <w:w w:val="9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za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am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4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9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F2F2F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9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6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6"/>
          <w:sz w:val="21"/>
          <w:szCs w:val="21"/>
        </w:rPr>
        <w:t>pe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9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ut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6"/>
          <w:sz w:val="21"/>
          <w:szCs w:val="21"/>
        </w:rPr>
        <w:t>ad</w:t>
      </w:r>
      <w:r>
        <w:rPr>
          <w:rFonts w:cs="Times New Roman" w:hAnsi="Times New Roman" w:eastAsia="Times New Roman" w:ascii="Times New Roman"/>
          <w:color w:val="1D1D1D"/>
          <w:spacing w:val="0"/>
          <w:w w:val="10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9"/>
          <w:w w:val="10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9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tri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1"/>
          <w:szCs w:val="21"/>
        </w:rPr>
        <w:t>uta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ia,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1"/>
          <w:sz w:val="21"/>
          <w:szCs w:val="21"/>
        </w:rPr>
        <w:t>cl</w:t>
      </w:r>
      <w:r>
        <w:rPr>
          <w:rFonts w:cs="Times New Roman" w:hAnsi="Times New Roman" w:eastAsia="Times New Roman" w:ascii="Times New Roman"/>
          <w:color w:val="1D1D1D"/>
          <w:spacing w:val="0"/>
          <w:w w:val="111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9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qu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rre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D1D1D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9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9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14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ífi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ec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D1D1D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8"/>
          <w:sz w:val="21"/>
          <w:szCs w:val="21"/>
        </w:rPr>
        <w:t>tar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1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zc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66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242"/>
        <w:ind w:left="1783" w:right="1648"/>
      </w:pPr>
      <w:r>
        <w:pict>
          <v:shape type="#_x0000_t75" style="position:absolute;margin-left:93.6493pt;margin-top:1.67501pt;width:424.543pt;height:61.4603pt;mso-position-horizontal-relative:page;mso-position-vertical-relative:paragraph;z-index:-279">
            <v:imagedata o:title="" r:id="rId14"/>
          </v:shape>
        </w:pic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54545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454545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11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color w:val="1D1D1D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artíc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54545"/>
          <w:spacing w:val="4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color w:val="2F2F2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F2F2F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54545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4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33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1D1D1D"/>
          <w:spacing w:val="0"/>
          <w:w w:val="82"/>
          <w:sz w:val="22"/>
          <w:szCs w:val="22"/>
        </w:rPr>
        <w:t>de</w:t>
      </w:r>
      <w:r>
        <w:rPr>
          <w:rFonts w:cs="Arial" w:hAnsi="Arial" w:eastAsia="Arial" w:ascii="Arial"/>
          <w:color w:val="1D1D1D"/>
          <w:spacing w:val="27"/>
          <w:w w:val="8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7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7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1"/>
          <w:sz w:val="21"/>
          <w:szCs w:val="21"/>
        </w:rPr>
        <w:t>le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4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54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31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fa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9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9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44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31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4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4"/>
          <w:sz w:val="21"/>
          <w:szCs w:val="21"/>
        </w:rPr>
        <w:t>se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9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5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D1D1D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F2F2F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6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44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F2F2F"/>
          <w:spacing w:val="0"/>
          <w:w w:val="6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98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454545"/>
          <w:spacing w:val="0"/>
          <w:w w:val="78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2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2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D1D1D"/>
          <w:spacing w:val="42"/>
          <w:w w:val="12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D1D1D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28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D1D1D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7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ac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on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5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1"/>
          <w:szCs w:val="21"/>
        </w:rPr>
        <w:t>uta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14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2F2F2F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14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ri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erm</w:t>
      </w:r>
      <w:r>
        <w:rPr>
          <w:rFonts w:cs="Times New Roman" w:hAnsi="Times New Roman" w:eastAsia="Times New Roman" w:ascii="Times New Roman"/>
          <w:color w:val="2F2F2F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454545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7"/>
          <w:sz w:val="21"/>
          <w:szCs w:val="21"/>
        </w:rPr>
        <w:t>tri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7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454545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454545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54545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54545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on</w:t>
      </w:r>
      <w:r>
        <w:rPr>
          <w:rFonts w:cs="Times New Roman" w:hAnsi="Times New Roman" w:eastAsia="Times New Roman" w:ascii="Times New Roman"/>
          <w:color w:val="1D1D1D"/>
          <w:spacing w:val="0"/>
          <w:w w:val="137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1"/>
          <w:szCs w:val="21"/>
        </w:rPr>
        <w:t>rm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Le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248"/>
        <w:ind w:left="1783" w:right="1640" w:hanging="10"/>
      </w:pPr>
      <w:r>
        <w:pict>
          <v:shape type="#_x0000_t75" style="position:absolute;margin-left:93.169pt;margin-top:1.15988pt;width:425.504pt;height:98.4325pt;mso-position-horizontal-relative:page;mso-position-vertical-relative:paragraph;z-index:-280">
            <v:imagedata o:title="" r:id="rId15"/>
          </v:shape>
        </w:pic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7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9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9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47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4"/>
          <w:sz w:val="21"/>
          <w:szCs w:val="21"/>
        </w:rPr>
        <w:t>art</w:t>
      </w:r>
      <w:r>
        <w:rPr>
          <w:rFonts w:cs="Times New Roman" w:hAnsi="Times New Roman" w:eastAsia="Times New Roman" w:ascii="Times New Roman"/>
          <w:color w:val="1D1D1D"/>
          <w:spacing w:val="0"/>
          <w:w w:val="101"/>
          <w:sz w:val="21"/>
          <w:szCs w:val="21"/>
        </w:rPr>
        <w:t>ic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-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07</w:t>
      </w:r>
      <w:r>
        <w:rPr>
          <w:rFonts w:cs="Times New Roman" w:hAnsi="Times New Roman" w:eastAsia="Times New Roman" w:ascii="Times New Roman"/>
          <w:color w:val="1D1D1D"/>
          <w:spacing w:val="4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4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5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128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7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0E0E0E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Ré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4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1"/>
          <w:szCs w:val="21"/>
        </w:rPr>
        <w:t>ri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7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rv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98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1D1D1D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4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4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uy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54545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54545"/>
          <w:spacing w:val="4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9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43"/>
          <w:w w:val="9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51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2F2F2F"/>
          <w:spacing w:val="0"/>
          <w:w w:val="7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2F2F2F"/>
          <w:spacing w:val="3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3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F2F2F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F2F2F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F2F2F"/>
          <w:spacing w:val="9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F2F2F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D1D1D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F2F2F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D1D1D"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94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D1D1D"/>
          <w:spacing w:val="3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fr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F2F2F"/>
          <w:spacing w:val="3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0E0E0E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4"/>
          <w:sz w:val="21"/>
          <w:szCs w:val="21"/>
        </w:rPr>
        <w:t>tras</w:t>
      </w:r>
      <w:r>
        <w:rPr>
          <w:rFonts w:cs="Times New Roman" w:hAnsi="Times New Roman" w:eastAsia="Times New Roman" w:ascii="Times New Roman"/>
          <w:color w:val="2F2F2F"/>
          <w:spacing w:val="0"/>
          <w:w w:val="10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6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4"/>
          <w:sz w:val="21"/>
          <w:szCs w:val="21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12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3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uy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F2F2F"/>
          <w:spacing w:val="4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12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9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51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7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7"/>
          <w:w w:val="10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fa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vo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3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7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nm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D1D1D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17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7"/>
          <w:sz w:val="21"/>
          <w:szCs w:val="21"/>
        </w:rPr>
        <w:t>ct</w:t>
      </w:r>
      <w:r>
        <w:rPr>
          <w:rFonts w:cs="Times New Roman" w:hAnsi="Times New Roman" w:eastAsia="Times New Roman" w:ascii="Times New Roman"/>
          <w:color w:val="2F2F2F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454545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9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F2F2F"/>
          <w:spacing w:val="0"/>
          <w:w w:val="104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2F2F2F"/>
          <w:spacing w:val="0"/>
          <w:w w:val="10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9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64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2F2F2F"/>
          <w:spacing w:val="0"/>
          <w:w w:val="7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2F2F2F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F2F2F"/>
          <w:spacing w:val="0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9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94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27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6"/>
          <w:sz w:val="21"/>
          <w:szCs w:val="21"/>
        </w:rPr>
        <w:t>cr</w:t>
      </w:r>
      <w:r>
        <w:rPr>
          <w:rFonts w:cs="Times New Roman" w:hAnsi="Times New Roman" w:eastAsia="Times New Roman" w:ascii="Times New Roman"/>
          <w:color w:val="1D1D1D"/>
          <w:spacing w:val="0"/>
          <w:w w:val="97"/>
          <w:sz w:val="21"/>
          <w:szCs w:val="21"/>
        </w:rPr>
        <w:t>éd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12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8"/>
          <w:sz w:val="21"/>
          <w:szCs w:val="21"/>
        </w:rPr>
        <w:t>tar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9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5F5F5F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5F5F5F"/>
          <w:spacing w:val="9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z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19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23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1D1D1D"/>
          <w:spacing w:val="0"/>
          <w:w w:val="7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9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1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99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243"/>
        <w:ind w:left="1783" w:right="1638"/>
      </w:pPr>
      <w:r>
        <w:pict>
          <v:shape type="#_x0000_t75" style="position:absolute;margin-left:93.6493pt;margin-top:1.15988pt;width:425.024pt;height:61.4603pt;mso-position-horizontal-relative:page;mso-position-vertical-relative:paragraph;z-index:-281">
            <v:imagedata o:title="" r:id="rId16"/>
          </v:shape>
        </w:pic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  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37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1D1D1D"/>
          <w:spacing w:val="0"/>
          <w:w w:val="101"/>
          <w:sz w:val="21"/>
          <w:szCs w:val="21"/>
        </w:rPr>
        <w:t>cu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39"/>
          <w:w w:val="11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5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color w:val="2F2F2F"/>
          <w:spacing w:val="0"/>
          <w:w w:val="137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7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3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i/>
          <w:color w:val="1D1D1D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i/>
          <w:color w:val="1D1D1D"/>
          <w:spacing w:val="0"/>
          <w:w w:val="132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i/>
          <w:color w:val="1D1D1D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i/>
          <w:color w:val="2F2F2F"/>
          <w:spacing w:val="0"/>
          <w:w w:val="8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0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0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color w:val="0E0E0E"/>
          <w:spacing w:val="19"/>
          <w:w w:val="10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F2F2F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54545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37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47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rv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3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tas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98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1D1D1D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19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6"/>
          <w:sz w:val="21"/>
          <w:szCs w:val="21"/>
        </w:rPr>
        <w:t>cta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6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454545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54545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54545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54545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4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color w:val="5F5F5F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5F5F5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5F5F5F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D1D1D"/>
          <w:spacing w:val="3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qu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fe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fa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1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5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F2F2F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bu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6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a,</w:t>
      </w:r>
      <w:r>
        <w:rPr>
          <w:rFonts w:cs="Times New Roman" w:hAnsi="Times New Roman" w:eastAsia="Times New Roman" w:ascii="Times New Roman"/>
          <w:color w:val="2F2F2F"/>
          <w:spacing w:val="19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15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1D1D1D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to</w:t>
      </w:r>
      <w:r>
        <w:rPr>
          <w:rFonts w:cs="Times New Roman" w:hAnsi="Times New Roman" w:eastAsia="Times New Roman" w:ascii="Times New Roman"/>
          <w:color w:val="2F2F2F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F2F2F"/>
          <w:spacing w:val="0"/>
          <w:w w:val="104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vo</w:t>
      </w:r>
      <w:r>
        <w:rPr>
          <w:rFonts w:cs="Times New Roman" w:hAnsi="Times New Roman" w:eastAsia="Times New Roman" w:ascii="Times New Roman"/>
          <w:color w:val="1D1D1D"/>
          <w:spacing w:val="1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on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7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F2F2F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azo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5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-24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0E0E0E"/>
          <w:spacing w:val="0"/>
          <w:w w:val="64"/>
          <w:sz w:val="21"/>
          <w:szCs w:val="21"/>
        </w:rPr>
        <w:t>O</w:t>
      </w:r>
      <w:r>
        <w:rPr>
          <w:rFonts w:cs="Arial" w:hAnsi="Arial" w:eastAsia="Arial" w:ascii="Arial"/>
          <w:color w:val="0E0E0E"/>
          <w:spacing w:val="0"/>
          <w:w w:val="64"/>
          <w:sz w:val="21"/>
          <w:szCs w:val="21"/>
        </w:rPr>
        <w:t>  </w:t>
      </w:r>
      <w:r>
        <w:rPr>
          <w:rFonts w:cs="Arial" w:hAnsi="Arial" w:eastAsia="Arial" w:ascii="Arial"/>
          <w:color w:val="0E0E0E"/>
          <w:spacing w:val="14"/>
          <w:w w:val="6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ara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4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ec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9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54545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8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ane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96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3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F2F2F"/>
          <w:spacing w:val="0"/>
          <w:w w:val="78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1D1D1D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78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D1D1D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2"/>
          <w:sz w:val="21"/>
          <w:szCs w:val="21"/>
        </w:rPr>
        <w:t>us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ut</w:t>
      </w:r>
      <w:r>
        <w:rPr>
          <w:rFonts w:cs="Times New Roman" w:hAnsi="Times New Roman" w:eastAsia="Times New Roman" w:ascii="Times New Roman"/>
          <w:color w:val="2F2F2F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54545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54545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rr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8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9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54545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54545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7"/>
          <w:sz w:val="21"/>
          <w:szCs w:val="21"/>
        </w:rPr>
        <w:t>ct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9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54545"/>
          <w:spacing w:val="0"/>
          <w:w w:val="99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ind w:left="1783" w:right="1635" w:firstLine="10"/>
      </w:pPr>
      <w:r>
        <w:pict>
          <v:shape type="#_x0000_t75" style="position:absolute;margin-left:93.6493pt;margin-top:1.15988pt;width:425.024pt;height:109.956pt;mso-position-horizontal-relative:page;mso-position-vertical-relative:paragraph;z-index:-282">
            <v:imagedata o:title="" r:id="rId17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4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272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ibu</w:t>
      </w:r>
      <w:r>
        <w:rPr>
          <w:rFonts w:cs="Times New Roman" w:hAnsi="Times New Roman" w:eastAsia="Times New Roman" w:ascii="Times New Roman"/>
          <w:color w:val="2F2F2F"/>
          <w:spacing w:val="0"/>
          <w:w w:val="107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9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ce</w:t>
      </w:r>
      <w:r>
        <w:rPr>
          <w:rFonts w:cs="Times New Roman" w:hAnsi="Times New Roman" w:eastAsia="Times New Roman" w:ascii="Times New Roman"/>
          <w:color w:val="1D1D1D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erv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4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3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2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1D1D1D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54545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54545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98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D1D1D"/>
          <w:spacing w:val="26"/>
          <w:w w:val="9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st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D1D1D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1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D1D1D"/>
          <w:spacing w:val="0"/>
          <w:w w:val="111"/>
          <w:sz w:val="21"/>
          <w:szCs w:val="21"/>
        </w:rPr>
        <w:t>ue</w:t>
      </w:r>
      <w:r>
        <w:rPr>
          <w:rFonts w:cs="Times New Roman" w:hAnsi="Times New Roman" w:eastAsia="Times New Roman" w:ascii="Times New Roman"/>
          <w:color w:val="1D1D1D"/>
          <w:spacing w:val="0"/>
          <w:w w:val="11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ctad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3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1"/>
          <w:szCs w:val="21"/>
        </w:rPr>
        <w:t>cl</w:t>
      </w:r>
      <w:r>
        <w:rPr>
          <w:rFonts w:cs="Times New Roman" w:hAnsi="Times New Roman" w:eastAsia="Times New Roman" w:ascii="Times New Roman"/>
          <w:color w:val="1D1D1D"/>
          <w:spacing w:val="0"/>
          <w:w w:val="108"/>
          <w:sz w:val="21"/>
          <w:szCs w:val="21"/>
        </w:rPr>
        <w:t>ara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1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/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3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fo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F2F2F"/>
          <w:spacing w:val="4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2F2F2F"/>
          <w:spacing w:val="1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6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454545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54545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454545"/>
          <w:spacing w:val="0"/>
          <w:w w:val="103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2F2F2F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38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D1D1D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8"/>
          <w:sz w:val="21"/>
          <w:szCs w:val="21"/>
        </w:rPr>
        <w:t>ara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F2F2F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7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2F2F2F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91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F2F2F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51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4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2F2F2F"/>
          <w:spacing w:val="0"/>
          <w:w w:val="10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fav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14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5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dm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1"/>
          <w:szCs w:val="21"/>
        </w:rPr>
        <w:t>tra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7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7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F2F2F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5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cl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5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3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44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1D1D1D"/>
          <w:spacing w:val="0"/>
          <w:w w:val="6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98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1D1D1D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78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2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1"/>
          <w:sz w:val="21"/>
          <w:szCs w:val="21"/>
        </w:rPr>
        <w:t>tu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D1D1D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4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F2F2F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7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1D1D1D"/>
          <w:spacing w:val="0"/>
          <w:w w:val="107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0"/>
          <w:w w:val="107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color w:val="1D1D1D"/>
          <w:spacing w:val="0"/>
          <w:w w:val="107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2F2F2F"/>
          <w:spacing w:val="0"/>
          <w:w w:val="107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51"/>
          <w:w w:val="10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on</w:t>
      </w:r>
      <w:r>
        <w:rPr>
          <w:rFonts w:cs="Times New Roman" w:hAnsi="Times New Roman" w:eastAsia="Times New Roman" w:ascii="Times New Roman"/>
          <w:color w:val="2F2F2F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9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2F2F2F"/>
          <w:spacing w:val="43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54545"/>
          <w:spacing w:val="3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12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et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rá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rre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F2F2F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43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2F2F2F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cl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6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1"/>
          <w:szCs w:val="21"/>
        </w:rPr>
        <w:t>ue</w:t>
      </w:r>
      <w:r>
        <w:rPr>
          <w:rFonts w:cs="Times New Roman" w:hAnsi="Times New Roman" w:eastAsia="Times New Roman" w:ascii="Times New Roman"/>
          <w:color w:val="1D1D1D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F2F2F"/>
          <w:spacing w:val="9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xos</w:t>
      </w:r>
      <w:r>
        <w:rPr>
          <w:rFonts w:cs="Times New Roman" w:hAnsi="Times New Roman" w:eastAsia="Times New Roman" w:ascii="Times New Roman"/>
          <w:color w:val="1D1D1D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F2F2F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44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1D1D1D"/>
          <w:spacing w:val="0"/>
          <w:w w:val="78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1D1D1D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F2F2F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454545"/>
          <w:spacing w:val="0"/>
          <w:w w:val="78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2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6"/>
          <w:w w:val="12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gan</w:t>
      </w:r>
      <w:r>
        <w:rPr>
          <w:rFonts w:cs="Times New Roman" w:hAnsi="Times New Roman" w:eastAsia="Times New Roman" w:ascii="Times New Roman"/>
          <w:color w:val="1D1D1D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lac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con</w:t>
      </w:r>
      <w:r>
        <w:rPr>
          <w:rFonts w:cs="Times New Roman" w:hAnsi="Times New Roman" w:eastAsia="Times New Roman" w:ascii="Times New Roman"/>
          <w:color w:val="1D1D1D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8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1D1D1D"/>
          <w:spacing w:val="-10"/>
          <w:w w:val="88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5F5F5F"/>
          <w:spacing w:val="0"/>
          <w:w w:val="32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787878"/>
          <w:spacing w:val="10"/>
          <w:w w:val="64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3"/>
          <w:sz w:val="21"/>
          <w:szCs w:val="21"/>
        </w:rPr>
        <w:t>ec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ara</w:t>
      </w:r>
      <w:r>
        <w:rPr>
          <w:rFonts w:cs="Times New Roman" w:hAnsi="Times New Roman" w:eastAsia="Times New Roman" w:ascii="Times New Roman"/>
          <w:color w:val="2F2F2F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/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54545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F2F2F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F2F2F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F2F2F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54545"/>
          <w:spacing w:val="0"/>
          <w:w w:val="99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  <w:sectPr>
          <w:type w:val="continuous"/>
          <w:pgSz w:w="12160" w:h="16940"/>
          <w:pgMar w:top="600" w:bottom="280" w:left="100" w:right="120"/>
        </w:sectPr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6"/>
          <w:szCs w:val="6"/>
        </w:rPr>
        <w:jc w:val="right"/>
        <w:spacing w:before="40"/>
      </w:pPr>
      <w:r>
        <w:pict>
          <v:shape type="#_x0000_t75" style="position:absolute;margin-left:165.687pt;margin-top:6.60062pt;width:18.7299pt;height:7.20238pt;mso-position-horizontal-relative:page;mso-position-vertical-relative:paragraph;z-index:-283">
            <v:imagedata o:title="" r:id="rId18"/>
          </v:shape>
        </w:pict>
      </w:r>
      <w:r>
        <w:rPr>
          <w:rFonts w:cs="Arial" w:hAnsi="Arial" w:eastAsia="Arial" w:ascii="Arial"/>
          <w:color w:val="919191"/>
          <w:w w:val="38"/>
          <w:sz w:val="18"/>
          <w:szCs w:val="18"/>
        </w:rPr>
        <w:t>.</w:t>
      </w:r>
      <w:r>
        <w:rPr>
          <w:rFonts w:cs="Arial" w:hAnsi="Arial" w:eastAsia="Arial" w:ascii="Arial"/>
          <w:color w:val="919191"/>
          <w:spacing w:val="-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919191"/>
          <w:spacing w:val="0"/>
          <w:w w:val="33"/>
          <w:sz w:val="17"/>
          <w:szCs w:val="17"/>
        </w:rPr>
        <w:t>·</w:t>
      </w:r>
      <w:r>
        <w:rPr>
          <w:rFonts w:cs="Times New Roman" w:hAnsi="Times New Roman" w:eastAsia="Times New Roman" w:ascii="Times New Roman"/>
          <w:color w:val="919191"/>
          <w:spacing w:val="0"/>
          <w:w w:val="81"/>
          <w:sz w:val="17"/>
          <w:szCs w:val="17"/>
        </w:rPr>
        <w:t>;</w:t>
      </w:r>
      <w:r>
        <w:rPr>
          <w:rFonts w:cs="Times New Roman" w:hAnsi="Times New Roman" w:eastAsia="Times New Roman" w:ascii="Times New Roman"/>
          <w:color w:val="919191"/>
          <w:spacing w:val="0"/>
          <w:w w:val="45"/>
          <w:sz w:val="17"/>
          <w:szCs w:val="17"/>
        </w:rPr>
        <w:t>.</w:t>
      </w:r>
      <w:r>
        <w:rPr>
          <w:rFonts w:cs="Times New Roman" w:hAnsi="Times New Roman" w:eastAsia="Times New Roman" w:ascii="Times New Roman"/>
          <w:color w:val="919191"/>
          <w:spacing w:val="-14"/>
          <w:w w:val="100"/>
          <w:sz w:val="17"/>
          <w:szCs w:val="17"/>
        </w:rPr>
        <w:t> </w:t>
      </w:r>
      <w:r>
        <w:rPr>
          <w:rFonts w:cs="Arial" w:hAnsi="Arial" w:eastAsia="Arial" w:ascii="Arial"/>
          <w:color w:val="919191"/>
          <w:spacing w:val="0"/>
          <w:w w:val="99"/>
          <w:sz w:val="7"/>
          <w:szCs w:val="7"/>
        </w:rPr>
        <w:t>,</w:t>
      </w:r>
      <w:r>
        <w:rPr>
          <w:rFonts w:cs="Arial" w:hAnsi="Arial" w:eastAsia="Arial" w:ascii="Arial"/>
          <w:color w:val="919191"/>
          <w:spacing w:val="0"/>
          <w:w w:val="148"/>
          <w:sz w:val="7"/>
          <w:szCs w:val="7"/>
        </w:rPr>
        <w:t>,</w:t>
      </w:r>
      <w:r>
        <w:rPr>
          <w:rFonts w:cs="Arial" w:hAnsi="Arial" w:eastAsia="Arial" w:ascii="Arial"/>
          <w:color w:val="919191"/>
          <w:spacing w:val="0"/>
          <w:w w:val="117"/>
          <w:sz w:val="7"/>
          <w:szCs w:val="7"/>
        </w:rPr>
        <w:t>•</w:t>
      </w:r>
      <w:r>
        <w:rPr>
          <w:rFonts w:cs="Arial" w:hAnsi="Arial" w:eastAsia="Arial" w:ascii="Arial"/>
          <w:color w:val="787878"/>
          <w:spacing w:val="0"/>
          <w:w w:val="433"/>
          <w:sz w:val="7"/>
          <w:szCs w:val="7"/>
        </w:rPr>
        <w:t>'</w:t>
      </w:r>
      <w:r>
        <w:rPr>
          <w:rFonts w:cs="Arial" w:hAnsi="Arial" w:eastAsia="Arial" w:ascii="Arial"/>
          <w:color w:val="787878"/>
          <w:spacing w:val="9"/>
          <w:w w:val="100"/>
          <w:sz w:val="7"/>
          <w:szCs w:val="7"/>
        </w:rPr>
        <w:t> </w:t>
      </w:r>
      <w:r>
        <w:rPr>
          <w:rFonts w:cs="Arial" w:hAnsi="Arial" w:eastAsia="Arial" w:ascii="Arial"/>
          <w:color w:val="5F5F5F"/>
          <w:spacing w:val="0"/>
          <w:w w:val="115"/>
          <w:sz w:val="6"/>
          <w:szCs w:val="6"/>
        </w:rPr>
        <w:t>,,</w:t>
      </w:r>
      <w:r>
        <w:rPr>
          <w:rFonts w:cs="Arial" w:hAnsi="Arial" w:eastAsia="Arial" w:ascii="Arial"/>
          <w:color w:val="000000"/>
          <w:spacing w:val="0"/>
          <w:w w:val="100"/>
          <w:sz w:val="6"/>
          <w:szCs w:val="6"/>
        </w:rPr>
      </w:r>
    </w:p>
    <w:p>
      <w:pPr>
        <w:rPr>
          <w:sz w:val="18"/>
          <w:szCs w:val="18"/>
        </w:rPr>
        <w:jc w:val="left"/>
        <w:spacing w:before="9" w:lineRule="exact" w:line="180"/>
      </w:pPr>
      <w:r>
        <w:br w:type="column"/>
      </w: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3"/>
          <w:szCs w:val="33"/>
        </w:rPr>
        <w:jc w:val="left"/>
        <w:sectPr>
          <w:type w:val="continuous"/>
          <w:pgSz w:w="12160" w:h="16940"/>
          <w:pgMar w:top="600" w:bottom="280" w:left="100" w:right="120"/>
          <w:cols w:num="2" w:equalWidth="off">
            <w:col w:w="3579" w:space="5782"/>
            <w:col w:w="2579"/>
          </w:cols>
        </w:sectPr>
      </w:pPr>
      <w:r>
        <w:pict>
          <v:shape type="#_x0000_t75" style="position:absolute;margin-left:472.569pt;margin-top:2.03236pt;width:116.221pt;height:17.7659pt;mso-position-horizontal-relative:page;mso-position-vertical-relative:paragraph;z-index:-284">
            <v:imagedata o:title="" r:id="rId19"/>
          </v:shape>
        </w:pict>
      </w:r>
      <w:hyperlink r:id="rId20">
        <w:r>
          <w:rPr>
            <w:rFonts w:cs="Arial" w:hAnsi="Arial" w:eastAsia="Arial" w:ascii="Arial"/>
            <w:b/>
            <w:i/>
            <w:color w:val="0E0E0E"/>
            <w:w w:val="101"/>
            <w:sz w:val="33"/>
            <w:szCs w:val="33"/>
          </w:rPr>
          <w:t>w</w:t>
        </w:r>
        <w:r>
          <w:rPr>
            <w:rFonts w:cs="Arial" w:hAnsi="Arial" w:eastAsia="Arial" w:ascii="Arial"/>
            <w:b/>
            <w:i/>
            <w:color w:val="0E0E0E"/>
            <w:w w:val="104"/>
            <w:sz w:val="33"/>
            <w:szCs w:val="33"/>
          </w:rPr>
          <w:t>ww</w:t>
        </w:r>
        <w:r>
          <w:rPr>
            <w:rFonts w:cs="Arial" w:hAnsi="Arial" w:eastAsia="Arial" w:ascii="Arial"/>
            <w:b/>
            <w:i/>
            <w:color w:val="2F2F2F"/>
            <w:w w:val="31"/>
            <w:sz w:val="33"/>
            <w:szCs w:val="33"/>
          </w:rPr>
          <w:t>.</w:t>
        </w:r>
        <w:r>
          <w:rPr>
            <w:rFonts w:cs="Arial" w:hAnsi="Arial" w:eastAsia="Arial" w:ascii="Arial"/>
            <w:b/>
            <w:i/>
            <w:color w:val="0E0E0E"/>
            <w:w w:val="94"/>
            <w:sz w:val="33"/>
            <w:szCs w:val="33"/>
          </w:rPr>
          <w:t>SRl</w:t>
        </w:r>
        <w:r>
          <w:rPr>
            <w:rFonts w:cs="Arial" w:hAnsi="Arial" w:eastAsia="Arial" w:ascii="Arial"/>
            <w:b/>
            <w:i/>
            <w:color w:val="0E0E0E"/>
            <w:w w:val="52"/>
            <w:sz w:val="33"/>
            <w:szCs w:val="33"/>
          </w:rPr>
          <w:t>.</w:t>
        </w:r>
        <w:r>
          <w:rPr>
            <w:rFonts w:cs="Arial" w:hAnsi="Arial" w:eastAsia="Arial" w:ascii="Arial"/>
            <w:b/>
            <w:i/>
            <w:color w:val="0E0E0E"/>
            <w:w w:val="95"/>
            <w:sz w:val="33"/>
            <w:szCs w:val="33"/>
          </w:rPr>
          <w:t>g</w:t>
        </w:r>
        <w:r>
          <w:rPr>
            <w:rFonts w:cs="Arial" w:hAnsi="Arial" w:eastAsia="Arial" w:ascii="Arial"/>
            <w:b/>
            <w:i/>
            <w:color w:val="0E0E0E"/>
            <w:w w:val="85"/>
            <w:sz w:val="33"/>
            <w:szCs w:val="33"/>
          </w:rPr>
          <w:t>ob</w:t>
        </w:r>
        <w:r>
          <w:rPr>
            <w:rFonts w:cs="Arial" w:hAnsi="Arial" w:eastAsia="Arial" w:ascii="Arial"/>
            <w:b/>
            <w:i/>
            <w:color w:val="0E0E0E"/>
            <w:w w:val="83"/>
            <w:sz w:val="33"/>
            <w:szCs w:val="33"/>
          </w:rPr>
          <w:t>.e</w:t>
        </w:r>
        <w:r>
          <w:rPr>
            <w:rFonts w:cs="Arial" w:hAnsi="Arial" w:eastAsia="Arial" w:ascii="Arial"/>
            <w:b/>
            <w:i/>
            <w:color w:val="0E0E0E"/>
            <w:w w:val="78"/>
            <w:sz w:val="33"/>
            <w:szCs w:val="33"/>
          </w:rPr>
          <w:t>c</w:t>
        </w:r>
      </w:hyperlink>
      <w:r>
        <w:rPr>
          <w:rFonts w:cs="Arial" w:hAnsi="Arial" w:eastAsia="Arial" w:ascii="Arial"/>
          <w:color w:val="000000"/>
          <w:w w:val="100"/>
          <w:sz w:val="33"/>
          <w:szCs w:val="33"/>
        </w:rPr>
      </w:r>
    </w:p>
    <w:p>
      <w:pPr>
        <w:rPr>
          <w:sz w:val="17"/>
          <w:szCs w:val="17"/>
        </w:rPr>
        <w:jc w:val="left"/>
        <w:spacing w:before="10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9.60156"/>
          <w:szCs w:val="9.60156"/>
        </w:rPr>
        <w:jc w:val="left"/>
        <w:ind w:left="111"/>
        <w:sectPr>
          <w:type w:val="continuous"/>
          <w:pgSz w:w="12160" w:h="16940"/>
          <w:pgMar w:top="600" w:bottom="280" w:left="100" w:right="120"/>
        </w:sectPr>
      </w:pPr>
      <w:r>
        <w:pict>
          <v:shape type="#_x0000_t75" style="width:585.908pt;height:4.80159pt">
            <v:imagedata o:title="" r:id="rId21"/>
          </v:shape>
        </w:pict>
      </w:r>
      <w:r>
        <w:rPr>
          <w:rFonts w:cs="Times New Roman" w:hAnsi="Times New Roman" w:eastAsia="Times New Roman" w:ascii="Times New Roman"/>
          <w:sz w:val="9.60156"/>
          <w:szCs w:val="9.60156"/>
        </w:rPr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37" w:lineRule="auto" w:line="242"/>
        <w:ind w:left="116" w:right="200"/>
      </w:pPr>
      <w:r>
        <w:pict>
          <v:shape type="#_x0000_t75" style="position:absolute;margin-left:88.3084pt;margin-top:3.48889pt;width:424.264pt;height:61.4689pt;mso-position-horizontal-relative:page;mso-position-vertical-relative:paragraph;z-index:-257">
            <v:imagedata o:title="" r:id="rId22"/>
          </v:shape>
        </w:pic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3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9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5"/>
          <w:w w:val="9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7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4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bu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D1D1D"/>
          <w:spacing w:val="0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rdan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3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íc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898989"/>
          <w:spacing w:val="0"/>
          <w:w w:val="100"/>
          <w:sz w:val="21"/>
          <w:szCs w:val="21"/>
        </w:rPr>
        <w:t>·</w:t>
      </w:r>
      <w:r>
        <w:rPr>
          <w:rFonts w:cs="Times New Roman" w:hAnsi="Times New Roman" w:eastAsia="Times New Roman" w:ascii="Times New Roman"/>
          <w:color w:val="898989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color w:val="0E0E0E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9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7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Ley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37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1"/>
          <w:szCs w:val="21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7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4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3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98"/>
          <w:sz w:val="21"/>
          <w:szCs w:val="21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2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4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1"/>
          <w:szCs w:val="21"/>
        </w:rPr>
        <w:t>rna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33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94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D1D1D"/>
          <w:spacing w:val="26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24242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rc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are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spo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ác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D1D1D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1"/>
          <w:sz w:val="21"/>
          <w:szCs w:val="21"/>
        </w:rPr>
        <w:t>ge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0E0E0E"/>
          <w:spacing w:val="4"/>
          <w:w w:val="82"/>
          <w:sz w:val="21"/>
          <w:szCs w:val="21"/>
        </w:rPr>
        <w:t> </w:t>
      </w:r>
      <w:r>
        <w:rPr>
          <w:rFonts w:cs="Arial" w:hAnsi="Arial" w:eastAsia="Arial" w:ascii="Arial"/>
          <w:color w:val="1D1D1D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1D1D1D"/>
          <w:spacing w:val="0"/>
          <w:w w:val="100"/>
          <w:sz w:val="20"/>
          <w:szCs w:val="20"/>
        </w:rPr>
        <w:t>  </w:t>
      </w:r>
      <w:r>
        <w:rPr>
          <w:rFonts w:cs="Arial" w:hAnsi="Arial" w:eastAsia="Arial" w:ascii="Arial"/>
          <w:color w:val="1D1D1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47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D1D1D"/>
          <w:spacing w:val="4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D1D1D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47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0E0E0E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B2B2B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D1D1D"/>
          <w:spacing w:val="4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D1D1D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D1D1D"/>
          <w:spacing w:val="25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1D1D1D"/>
          <w:spacing w:val="0"/>
          <w:w w:val="115"/>
          <w:sz w:val="20"/>
          <w:szCs w:val="20"/>
        </w:rPr>
        <w:t>y</w:t>
      </w:r>
      <w:r>
        <w:rPr>
          <w:rFonts w:cs="Arial" w:hAnsi="Arial" w:eastAsia="Arial" w:ascii="Arial"/>
          <w:color w:val="1D1D1D"/>
          <w:spacing w:val="0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tari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2B2B2B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1D1D1D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arm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96"/>
          <w:sz w:val="21"/>
          <w:szCs w:val="21"/>
        </w:rPr>
        <w:t>dm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in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7"/>
          <w:sz w:val="21"/>
          <w:szCs w:val="21"/>
        </w:rPr>
        <w:t>stra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99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248"/>
        <w:ind w:left="116" w:right="212"/>
      </w:pPr>
      <w:r>
        <w:pict>
          <v:shape type="#_x0000_t75" style="position:absolute;margin-left:88.3084pt;margin-top:1.15867pt;width:423.784pt;height:49.9435pt;mso-position-horizontal-relative:page;mso-position-vertical-relative:paragraph;z-index:-258">
            <v:imagedata o:title="" r:id="rId23"/>
          </v:shape>
        </w:pic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4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31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8"/>
          <w:sz w:val="21"/>
          <w:szCs w:val="21"/>
        </w:rPr>
        <w:t>tar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31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tra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rv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1"/>
          <w:szCs w:val="21"/>
        </w:rPr>
        <w:t>tern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2424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24242"/>
          <w:spacing w:val="43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43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98"/>
          <w:sz w:val="21"/>
          <w:szCs w:val="21"/>
        </w:rPr>
        <w:t>rm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43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ari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4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cac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4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pos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  </w:t>
      </w:r>
      <w:r>
        <w:rPr>
          <w:rFonts w:cs="Times New Roman" w:hAnsi="Times New Roman" w:eastAsia="Times New Roman" w:ascii="Times New Roman"/>
          <w:color w:val="2B2B2B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1"/>
          <w:sz w:val="21"/>
          <w:szCs w:val="21"/>
        </w:rPr>
        <w:t>ga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B2B2B"/>
          <w:spacing w:val="21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B2B2B"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6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1"/>
          <w:szCs w:val="21"/>
        </w:rPr>
        <w:t>am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1"/>
          <w:szCs w:val="21"/>
        </w:rPr>
        <w:t>tar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B2B2B"/>
          <w:spacing w:val="4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s,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   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37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1D1D1D"/>
          <w:spacing w:val="0"/>
          <w:w w:val="92"/>
          <w:sz w:val="21"/>
          <w:szCs w:val="21"/>
        </w:rPr>
        <w:t>ac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1"/>
          <w:sz w:val="21"/>
          <w:szCs w:val="21"/>
        </w:rPr>
        <w:t>tan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B2B2B"/>
          <w:spacing w:val="3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B2B2B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1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B2B2B"/>
          <w:spacing w:val="3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  </w:t>
      </w:r>
      <w:r>
        <w:rPr>
          <w:rFonts w:cs="Times New Roman" w:hAnsi="Times New Roman" w:eastAsia="Times New Roman" w:ascii="Times New Roman"/>
          <w:color w:val="2B2B2B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4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D1D1D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D1D1D"/>
          <w:spacing w:val="3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1D1D1D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be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1"/>
          <w:szCs w:val="21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1"/>
          <w:szCs w:val="21"/>
        </w:rPr>
        <w:t>rm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ind w:left="116" w:right="5379"/>
      </w:pPr>
      <w:r>
        <w:pict>
          <v:shape type="#_x0000_t75" style="position:absolute;margin-left:88.3084pt;margin-top:1.15867pt;width:165.578pt;height:12.4859pt;mso-position-horizontal-relative:page;mso-position-vertical-relative:paragraph;z-index:-259">
            <v:imagedata o:title="" r:id="rId24"/>
          </v:shape>
        </w:pic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5"/>
          <w:sz w:val="21"/>
          <w:szCs w:val="21"/>
        </w:rPr>
        <w:t>le</w:t>
      </w:r>
      <w:r>
        <w:rPr>
          <w:rFonts w:cs="Times New Roman" w:hAnsi="Times New Roman" w:eastAsia="Times New Roman" w:ascii="Times New Roman"/>
          <w:color w:val="1D1D1D"/>
          <w:spacing w:val="0"/>
          <w:w w:val="106"/>
          <w:sz w:val="21"/>
          <w:szCs w:val="21"/>
        </w:rPr>
        <w:t>ga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669" w:right="3839"/>
      </w:pPr>
      <w:r>
        <w:pict>
          <v:shape type="#_x0000_t75" style="position:absolute;margin-left:267.805pt;margin-top:1.62547pt;width:62.8718pt;height:9.60452pt;mso-position-horizontal-relative:page;mso-position-vertical-relative:paragraph;z-index:-260">
            <v:imagedata o:title="" r:id="rId25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ind w:left="1385" w:right="1517"/>
      </w:pPr>
      <w:r>
        <w:pict>
          <v:shape type="#_x0000_t75" style="position:absolute;margin-left:88.3084pt;margin-top:1.63889pt;width:423.784pt;height:61.4689pt;mso-position-horizontal-relative:page;mso-position-vertical-relative:paragraph;z-index:-261">
            <v:imagedata o:title="" r:id="rId26"/>
          </v:shape>
        </w:pict>
      </w:r>
      <w:r>
        <w:rPr>
          <w:rFonts w:cs="Times New Roman" w:hAnsi="Times New Roman" w:eastAsia="Times New Roman" w:ascii="Times New Roman"/>
          <w:color w:val="2B2B2B"/>
          <w:w w:val="10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0E0E0E"/>
          <w:w w:val="118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w w:val="15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0E0E0E"/>
          <w:spacing w:val="-16"/>
          <w:w w:val="11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0E0E0E"/>
          <w:spacing w:val="12"/>
          <w:w w:val="11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rese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8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4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color w:val="0E0E0E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252"/>
        <w:ind w:left="125" w:right="212" w:hanging="10"/>
      </w:pPr>
      <w:r>
        <w:rPr>
          <w:rFonts w:cs="Times New Roman" w:hAnsi="Times New Roman" w:eastAsia="Times New Roman" w:ascii="Times New Roman"/>
          <w:color w:val="0E0E0E"/>
          <w:spacing w:val="0"/>
          <w:w w:val="11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35"/>
          <w:w w:val="11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3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color w:val="1D1D1D"/>
          <w:spacing w:val="0"/>
          <w:w w:val="127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0E0E0E"/>
          <w:spacing w:val="22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10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27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8"/>
          <w:sz w:val="21"/>
          <w:szCs w:val="21"/>
        </w:rPr>
        <w:t>ca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8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0E0E0E"/>
          <w:spacing w:val="44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ece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9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34"/>
          <w:w w:val="9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rm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ara</w:t>
      </w:r>
      <w:r>
        <w:rPr>
          <w:rFonts w:cs="Times New Roman" w:hAnsi="Times New Roman" w:eastAsia="Times New Roman" w:ascii="Times New Roman"/>
          <w:color w:val="1D1D1D"/>
          <w:spacing w:val="4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pre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1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xo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2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parte</w:t>
      </w:r>
      <w:r>
        <w:rPr>
          <w:rFonts w:cs="Times New Roman" w:hAnsi="Times New Roman" w:eastAsia="Times New Roman" w:ascii="Times New Roman"/>
          <w:color w:val="1D1D1D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66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2B2B2B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ga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24242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nd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2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ll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ue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1D1D1D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fe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D1D1D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tro</w:t>
      </w:r>
      <w:r>
        <w:rPr>
          <w:rFonts w:cs="Times New Roman" w:hAnsi="Times New Roman" w:eastAsia="Times New Roman" w:ascii="Times New Roman"/>
          <w:color w:val="2B2B2B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tro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stra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ón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7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8"/>
          <w:sz w:val="21"/>
          <w:szCs w:val="21"/>
        </w:rPr>
        <w:t>tar</w:t>
      </w:r>
      <w:r>
        <w:rPr>
          <w:rFonts w:cs="Times New Roman" w:hAnsi="Times New Roman" w:eastAsia="Times New Roman" w:ascii="Times New Roman"/>
          <w:color w:val="2B2B2B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24242"/>
          <w:spacing w:val="0"/>
          <w:w w:val="7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248"/>
        <w:ind w:left="125" w:right="212"/>
      </w:pPr>
      <w:r>
        <w:pict>
          <v:shape type="#_x0000_t75" style="position:absolute;margin-left:88.7884pt;margin-top:1.15867pt;width:423.304pt;height:49.4633pt;mso-position-horizontal-relative:page;mso-position-vertical-relative:paragraph;z-index:-262">
            <v:imagedata o:title="" r:id="rId27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ic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3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.-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1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res</w:t>
      </w:r>
      <w:r>
        <w:rPr>
          <w:rFonts w:cs="Times New Roman" w:hAnsi="Times New Roman" w:eastAsia="Times New Roman" w:ascii="Times New Roman"/>
          <w:color w:val="2B2B2B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ón</w:t>
      </w:r>
      <w:r>
        <w:rPr>
          <w:rFonts w:cs="Times New Roman" w:hAnsi="Times New Roman" w:eastAsia="Times New Roman" w:ascii="Times New Roman"/>
          <w:color w:val="0E0E0E"/>
          <w:spacing w:val="23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s.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2B2B2B"/>
          <w:spacing w:val="29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24242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37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1D1D1D"/>
          <w:spacing w:val="0"/>
          <w:w w:val="7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4"/>
          <w:sz w:val="21"/>
          <w:szCs w:val="21"/>
        </w:rPr>
        <w:t>ará</w:t>
      </w:r>
      <w:r>
        <w:rPr>
          <w:rFonts w:cs="Times New Roman" w:hAnsi="Times New Roman" w:eastAsia="Times New Roman" w:ascii="Times New Roman"/>
          <w:color w:val="2B2B2B"/>
          <w:spacing w:val="41"/>
          <w:w w:val="10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ún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xi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un</w:t>
      </w:r>
      <w:r>
        <w:rPr>
          <w:rFonts w:cs="Times New Roman" w:hAnsi="Times New Roman" w:eastAsia="Times New Roman" w:ascii="Times New Roman"/>
          <w:color w:val="0E0E0E"/>
          <w:spacing w:val="4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45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1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97"/>
          <w:sz w:val="21"/>
          <w:szCs w:val="21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4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4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4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tra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4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6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24242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24242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4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1"/>
          <w:szCs w:val="21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1"/>
          <w:szCs w:val="21"/>
        </w:rPr>
        <w:t>rm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ac</w:t>
      </w:r>
      <w:r>
        <w:rPr>
          <w:rFonts w:cs="Times New Roman" w:hAnsi="Times New Roman" w:eastAsia="Times New Roman" w:ascii="Times New Roman"/>
          <w:color w:val="2B2B2B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6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str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1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24242"/>
          <w:spacing w:val="0"/>
          <w:w w:val="109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6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1"/>
          <w:szCs w:val="21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1"/>
          <w:szCs w:val="21"/>
        </w:rPr>
        <w:t>rm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reg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tre</w:t>
      </w:r>
      <w:r>
        <w:rPr>
          <w:rFonts w:cs="Times New Roman" w:hAnsi="Times New Roman" w:eastAsia="Times New Roman" w:ascii="Times New Roman"/>
          <w:color w:val="1D1D1D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2424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24242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arac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5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4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B2B2B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24242"/>
          <w:spacing w:val="0"/>
          <w:w w:val="9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exact" w:line="240"/>
        <w:ind w:left="135" w:right="202" w:hanging="10"/>
      </w:pPr>
      <w:r>
        <w:pict>
          <v:shape type="#_x0000_t75" style="position:absolute;margin-left:88.7884pt;margin-top:0.475707pt;width:423.784pt;height:24.4915pt;mso-position-horizontal-relative:page;mso-position-vertical-relative:paragraph;z-index:-263">
            <v:imagedata o:title="" r:id="rId28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1D1D1D"/>
          <w:spacing w:val="0"/>
          <w:w w:val="110"/>
          <w:sz w:val="21"/>
          <w:szCs w:val="21"/>
        </w:rPr>
        <w:t>ic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11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4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8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1D1D1D"/>
          <w:spacing w:val="0"/>
          <w:w w:val="108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io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424242"/>
          <w:spacing w:val="0"/>
          <w:w w:val="108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424242"/>
          <w:spacing w:val="0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24242"/>
          <w:spacing w:val="40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3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37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2B2B2B"/>
          <w:spacing w:val="0"/>
          <w:w w:val="87"/>
          <w:sz w:val="21"/>
          <w:szCs w:val="21"/>
        </w:rPr>
        <w:t>ec</w:t>
      </w:r>
      <w:r>
        <w:rPr>
          <w:rFonts w:cs="Times New Roman" w:hAnsi="Times New Roman" w:eastAsia="Times New Roman" w:ascii="Times New Roman"/>
          <w:color w:val="2B2B2B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26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3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rá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B2B2B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rv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8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24242"/>
          <w:spacing w:val="0"/>
          <w:w w:val="82"/>
          <w:sz w:val="21"/>
          <w:szCs w:val="21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248"/>
        <w:ind w:left="845" w:right="202" w:hanging="365"/>
      </w:pPr>
      <w:r>
        <w:pict>
          <v:shape type="#_x0000_t75" style="position:absolute;margin-left:106.546pt;margin-top:1.15867pt;width:406.027pt;height:37.4576pt;mso-position-horizontal-relative:page;mso-position-vertical-relative:paragraph;z-index:-264">
            <v:imagedata o:title="" r:id="rId29"/>
          </v:shape>
        </w:pic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B2B2B"/>
          <w:spacing w:val="4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5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3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color w:val="2B2B2B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uan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do</w:t>
      </w:r>
      <w:r>
        <w:rPr>
          <w:rFonts w:cs="Times New Roman" w:hAnsi="Times New Roman" w:eastAsia="Times New Roman" w:ascii="Times New Roman"/>
          <w:color w:val="1D1D1D"/>
          <w:spacing w:val="3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tre</w:t>
      </w:r>
      <w:r>
        <w:rPr>
          <w:rFonts w:cs="Times New Roman" w:hAnsi="Times New Roman" w:eastAsia="Times New Roman" w:ascii="Times New Roman"/>
          <w:color w:val="1D1D1D"/>
          <w:spacing w:val="5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5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1D1D1D"/>
          <w:spacing w:val="0"/>
          <w:w w:val="9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po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4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ane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B2B2B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424242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24242"/>
          <w:spacing w:val="22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24242"/>
          <w:spacing w:val="0"/>
          <w:w w:val="8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mp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13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B2B2B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uan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arte</w:t>
      </w:r>
      <w:r>
        <w:rPr>
          <w:rFonts w:cs="Times New Roman" w:hAnsi="Times New Roman" w:eastAsia="Times New Roman" w:ascii="Times New Roman"/>
          <w:color w:val="2B2B2B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rv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3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1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1D1D1D"/>
          <w:spacing w:val="0"/>
          <w:w w:val="9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7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245"/>
        <w:ind w:left="845" w:right="192" w:hanging="355"/>
      </w:pPr>
      <w:r>
        <w:pict>
          <v:shape type="#_x0000_t75" style="position:absolute;margin-left:107.026pt;margin-top:1.15867pt;width:406.027pt;height:60.9887pt;mso-position-horizontal-relative:page;mso-position-vertical-relative:paragraph;z-index:-265">
            <v:imagedata o:title="" r:id="rId30"/>
          </v:shape>
        </w:pic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D1D1D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95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19"/>
          <w:w w:val="9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sen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4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24242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24242"/>
          <w:spacing w:val="0"/>
          <w:w w:val="8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42424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24242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24242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mp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6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24242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24242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5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hu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parte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erv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7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98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sti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5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arac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ma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yo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4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de</w:t>
      </w:r>
      <w:r>
        <w:rPr>
          <w:rFonts w:cs="Times New Roman" w:hAnsi="Times New Roman" w:eastAsia="Times New Roman" w:ascii="Times New Roman"/>
          <w:color w:val="2B2B2B"/>
          <w:spacing w:val="4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ne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24242"/>
          <w:spacing w:val="3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24242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pu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sto</w:t>
      </w:r>
      <w:r>
        <w:rPr>
          <w:rFonts w:cs="Times New Roman" w:hAnsi="Times New Roman" w:eastAsia="Times New Roman" w:ascii="Times New Roman"/>
          <w:color w:val="424242"/>
          <w:spacing w:val="0"/>
          <w:w w:val="7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24242"/>
          <w:spacing w:val="0"/>
          <w:w w:val="7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24242"/>
          <w:spacing w:val="0"/>
          <w:w w:val="7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1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424242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24242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tar</w:t>
      </w:r>
      <w:r>
        <w:rPr>
          <w:rFonts w:cs="Times New Roman" w:hAnsi="Times New Roman" w:eastAsia="Times New Roman" w:ascii="Times New Roman"/>
          <w:color w:val="2B2B2B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6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24242"/>
          <w:spacing w:val="0"/>
          <w:w w:val="9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auto" w:line="248"/>
        <w:ind w:left="855" w:right="192" w:hanging="10"/>
      </w:pPr>
      <w:r>
        <w:pict>
          <v:shape type="#_x0000_t75" style="position:absolute;margin-left:124.784pt;margin-top:1.15867pt;width:388.269pt;height:24.4915pt;mso-position-horizontal-relative:page;mso-position-vertical-relative:paragraph;z-index:-266">
            <v:imagedata o:title="" r:id="rId31"/>
          </v:shape>
        </w:pic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5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ane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24242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sti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24242"/>
          <w:spacing w:val="4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D1D1D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23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2B2B2B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pod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za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rs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245"/>
        <w:ind w:left="845" w:right="202" w:hanging="355"/>
      </w:pPr>
      <w:r>
        <w:pict>
          <v:shape type="#_x0000_t75" style="position:absolute;margin-left:107.026pt;margin-top:1.15867pt;width:405.547pt;height:49.4633pt;mso-position-horizontal-relative:page;mso-position-vertical-relative:paragraph;z-index:-267">
            <v:imagedata o:title="" r:id="rId32"/>
          </v:shape>
        </w:pic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2B2B2B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Adm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str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8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112"/>
          <w:sz w:val="21"/>
          <w:szCs w:val="21"/>
        </w:rPr>
        <w:t>tar</w:t>
      </w:r>
      <w:r>
        <w:rPr>
          <w:rFonts w:cs="Times New Roman" w:hAnsi="Times New Roman" w:eastAsia="Times New Roman" w:ascii="Times New Roman"/>
          <w:color w:val="2B2B2B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color w:val="2B2B2B"/>
          <w:spacing w:val="3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9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29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B2B2B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D1D1D"/>
          <w:spacing w:val="0"/>
          <w:w w:val="9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12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cífic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un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D1D1D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-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dm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43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5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3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D1D1D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37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1D1D1D"/>
          <w:spacing w:val="0"/>
          <w:w w:val="7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2"/>
          <w:sz w:val="21"/>
          <w:szCs w:val="21"/>
        </w:rPr>
        <w:t>ars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ún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33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7"/>
          <w:sz w:val="21"/>
          <w:szCs w:val="21"/>
        </w:rPr>
        <w:t>so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ita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24242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24242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24242"/>
          <w:spacing w:val="0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ane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6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B2B2B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D1D1D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fere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24242"/>
          <w:spacing w:val="3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qu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2424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7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exact" w:line="240"/>
        <w:ind w:left="135" w:right="192" w:firstLine="10"/>
      </w:pPr>
      <w:r>
        <w:pict>
          <v:shape type="#_x0000_t75" style="position:absolute;margin-left:89.2683pt;margin-top:0.955933pt;width:423.784pt;height:24.0113pt;mso-position-horizontal-relative:page;mso-position-vertical-relative:paragraph;z-index:-268">
            <v:imagedata o:title="" r:id="rId33"/>
          </v:shape>
        </w:pic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8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2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fu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2424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24242"/>
          <w:spacing w:val="11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37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1D1D1D"/>
          <w:spacing w:val="0"/>
          <w:w w:val="94"/>
          <w:sz w:val="21"/>
          <w:szCs w:val="21"/>
        </w:rPr>
        <w:t>er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4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2B2B2B"/>
          <w:spacing w:val="2"/>
          <w:w w:val="10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4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2B2B2B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24242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24242"/>
          <w:spacing w:val="11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8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rá</w:t>
      </w:r>
      <w:r>
        <w:rPr>
          <w:rFonts w:cs="Times New Roman" w:hAnsi="Times New Roman" w:eastAsia="Times New Roman" w:ascii="Times New Roman"/>
          <w:color w:val="1D1D1D"/>
          <w:spacing w:val="4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5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2B2B2B"/>
          <w:spacing w:val="0"/>
          <w:w w:val="7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1"/>
          <w:szCs w:val="21"/>
        </w:rPr>
        <w:t>tua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án</w:t>
      </w:r>
      <w:r>
        <w:rPr>
          <w:rFonts w:cs="Times New Roman" w:hAnsi="Times New Roman" w:eastAsia="Times New Roman" w:ascii="Times New Roman"/>
          <w:color w:val="1D1D1D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exact" w:line="240"/>
        <w:ind w:left="135" w:right="192" w:firstLine="10"/>
        <w:sectPr>
          <w:pgSz w:w="12200" w:h="17000"/>
          <w:pgMar w:top="1600" w:bottom="280" w:left="1660" w:right="1720"/>
        </w:sectPr>
      </w:pPr>
      <w:r>
        <w:pict>
          <v:shape type="#_x0000_t75" style="position:absolute;margin-left:89.2683pt;margin-top:0.475707pt;width:423.784pt;height:24.9718pt;mso-position-horizontal-relative:page;mso-position-vertical-relative:paragraph;z-index:-269">
            <v:imagedata o:title="" r:id="rId34"/>
          </v:shape>
        </w:pic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ro</w:t>
      </w:r>
      <w:r>
        <w:rPr>
          <w:rFonts w:cs="Times New Roman" w:hAnsi="Times New Roman" w:eastAsia="Times New Roman" w:ascii="Times New Roman"/>
          <w:color w:val="1D1D1D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uan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st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1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1"/>
          <w:szCs w:val="21"/>
        </w:rPr>
        <w:t>rm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qu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D1D1D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82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E0E0E"/>
          <w:spacing w:val="1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6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5"/>
          <w:sz w:val="21"/>
          <w:szCs w:val="21"/>
        </w:rPr>
        <w:t>str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D1D1D"/>
          <w:spacing w:val="0"/>
          <w:w w:val="106"/>
          <w:sz w:val="21"/>
          <w:szCs w:val="21"/>
        </w:rPr>
        <w:t>da</w:t>
      </w:r>
      <w:r>
        <w:rPr>
          <w:rFonts w:cs="Times New Roman" w:hAnsi="Times New Roman" w:eastAsia="Times New Roman" w:ascii="Times New Roman"/>
          <w:color w:val="1D1D1D"/>
          <w:spacing w:val="0"/>
          <w:w w:val="10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7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rán</w:t>
      </w:r>
      <w:r>
        <w:rPr>
          <w:rFonts w:cs="Times New Roman" w:hAnsi="Times New Roman" w:eastAsia="Times New Roman" w:ascii="Times New Roman"/>
          <w:color w:val="1D1D1D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D1D1D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se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tad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3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D1D1D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D1D1D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D1D1D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1D1D1D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D1D1D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12"/>
          <w:szCs w:val="12"/>
        </w:rPr>
        <w:jc w:val="left"/>
        <w:spacing w:before="93"/>
        <w:ind w:left="902"/>
      </w:pPr>
      <w:r>
        <w:pict>
          <v:group style="position:absolute;margin-left:44.637pt;margin-top:8.01016pt;width:57.5962pt;height:37.4418pt;mso-position-horizontal-relative:page;mso-position-vertical-relative:paragraph;z-index:-247" coordorigin="893,160" coordsize="1152,749">
            <v:shape type="#_x0000_t75" style="position:absolute;left:893;top:765;width:1123;height:144">
              <v:imagedata o:title="" r:id="rId35"/>
            </v:shape>
            <v:shape type="#_x0000_t75" style="position:absolute;left:941;top:160;width:1104;height:605">
              <v:imagedata o:title="" r:id="rId36"/>
            </v:shape>
            <w10:wrap type="none"/>
          </v:group>
        </w:pict>
      </w:r>
      <w:r>
        <w:pict>
          <v:shape type="#_x0000_t202" style="position:absolute;margin-left:47.5168pt;margin-top:6.01957pt;width:54.2364pt;height:38pt;mso-position-horizontal-relative:page;mso-position-vertical-relative:paragraph;z-index:-245" filled="f" stroked="f">
            <v:textbox inset="0,0,0,0">
              <w:txbxContent>
                <w:p>
                  <w:pPr>
                    <w:rPr>
                      <w:rFonts w:cs="Arial" w:hAnsi="Arial" w:eastAsia="Arial" w:ascii="Arial"/>
                      <w:sz w:val="76"/>
                      <w:szCs w:val="76"/>
                    </w:rPr>
                    <w:jc w:val="left"/>
                    <w:spacing w:lineRule="exact" w:line="760"/>
                    <w:ind w:right="-134"/>
                  </w:pPr>
                  <w:r>
                    <w:rPr>
                      <w:rFonts w:cs="Arial" w:hAnsi="Arial" w:eastAsia="Arial" w:ascii="Arial"/>
                      <w:b/>
                      <w:i/>
                      <w:color w:val="0A0A0A"/>
                      <w:w w:val="87"/>
                      <w:position w:val="-1"/>
                      <w:sz w:val="76"/>
                      <w:szCs w:val="76"/>
                    </w:rPr>
                    <w:t>S</w:t>
                  </w:r>
                  <w:r>
                    <w:rPr>
                      <w:rFonts w:cs="Arial" w:hAnsi="Arial" w:eastAsia="Arial" w:ascii="Arial"/>
                      <w:b/>
                      <w:i/>
                      <w:color w:val="0A0A0A"/>
                      <w:w w:val="80"/>
                      <w:position w:val="-1"/>
                      <w:sz w:val="76"/>
                      <w:szCs w:val="76"/>
                    </w:rPr>
                    <w:t>R</w:t>
                  </w:r>
                  <w:r>
                    <w:rPr>
                      <w:rFonts w:cs="Arial" w:hAnsi="Arial" w:eastAsia="Arial" w:ascii="Arial"/>
                      <w:b/>
                      <w:i/>
                      <w:color w:val="0A0A0A"/>
                      <w:w w:val="95"/>
                      <w:position w:val="-1"/>
                      <w:sz w:val="76"/>
                      <w:szCs w:val="76"/>
                    </w:rPr>
                    <w:t>I</w:t>
                  </w:r>
                  <w:r>
                    <w:rPr>
                      <w:rFonts w:cs="Arial" w:hAnsi="Arial" w:eastAsia="Arial" w:ascii="Arial"/>
                      <w:color w:val="000000"/>
                      <w:w w:val="100"/>
                      <w:position w:val="0"/>
                      <w:sz w:val="76"/>
                      <w:szCs w:val="76"/>
                    </w:rPr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i/>
          <w:color w:val="0A0A0A"/>
          <w:w w:val="82"/>
          <w:position w:val="1"/>
          <w:sz w:val="14"/>
          <w:szCs w:val="14"/>
        </w:rPr>
        <w:t>...</w:t>
      </w:r>
      <w:r>
        <w:rPr>
          <w:rFonts w:cs="Malgun Gothic" w:hAnsi="Malgun Gothic" w:eastAsia="Malgun Gothic" w:ascii="Malgun Gothic"/>
          <w:color w:val="0A0A0A"/>
          <w:w w:val="68"/>
          <w:position w:val="1"/>
          <w:sz w:val="14"/>
          <w:szCs w:val="14"/>
        </w:rPr>
        <w:t>�</w:t>
      </w:r>
      <w:r>
        <w:rPr>
          <w:rFonts w:cs="Malgun Gothic" w:hAnsi="Malgun Gothic" w:eastAsia="Malgun Gothic" w:ascii="Malgun Gothic"/>
          <w:color w:val="0A0A0A"/>
          <w:spacing w:val="-30"/>
          <w:w w:val="100"/>
          <w:position w:val="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9"/>
          <w:position w:val="1"/>
          <w:sz w:val="14"/>
          <w:szCs w:val="14"/>
        </w:rPr>
        <w:t>hac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48"/>
          <w:position w:val="1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i/>
          <w:color w:val="0A0A0A"/>
          <w:spacing w:val="-25"/>
          <w:w w:val="100"/>
          <w:position w:val="1"/>
          <w:sz w:val="14"/>
          <w:szCs w:val="14"/>
        </w:rPr>
        <w:t> </w:t>
      </w:r>
      <w:r>
        <w:rPr>
          <w:rFonts w:cs="Arial" w:hAnsi="Arial" w:eastAsia="Arial" w:ascii="Arial"/>
          <w:i/>
          <w:color w:val="0A0A0A"/>
          <w:spacing w:val="0"/>
          <w:w w:val="115"/>
          <w:position w:val="1"/>
          <w:sz w:val="12"/>
          <w:szCs w:val="12"/>
        </w:rPr>
        <w:t>b</w:t>
      </w:r>
      <w:r>
        <w:rPr>
          <w:rFonts w:cs="Arial" w:hAnsi="Arial" w:eastAsia="Arial" w:ascii="Arial"/>
          <w:i/>
          <w:color w:val="0A0A0A"/>
          <w:spacing w:val="0"/>
          <w:w w:val="144"/>
          <w:position w:val="1"/>
          <w:sz w:val="12"/>
          <w:szCs w:val="12"/>
        </w:rPr>
        <w:t>lt</w:t>
      </w:r>
      <w:r>
        <w:rPr>
          <w:rFonts w:cs="Arial" w:hAnsi="Arial" w:eastAsia="Arial" w:ascii="Arial"/>
          <w:i/>
          <w:color w:val="0A0A0A"/>
          <w:spacing w:val="0"/>
          <w:w w:val="100"/>
          <w:position w:val="1"/>
          <w:sz w:val="12"/>
          <w:szCs w:val="12"/>
        </w:rPr>
        <w:t>n</w:t>
      </w:r>
      <w:r>
        <w:rPr>
          <w:rFonts w:cs="Arial" w:hAnsi="Arial" w:eastAsia="Arial" w:ascii="Arial"/>
          <w:i/>
          <w:color w:val="0A0A0A"/>
          <w:spacing w:val="-1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i/>
          <w:color w:val="0A0A0A"/>
          <w:spacing w:val="0"/>
          <w:w w:val="115"/>
          <w:position w:val="1"/>
          <w:sz w:val="12"/>
          <w:szCs w:val="12"/>
        </w:rPr>
        <w:t>a</w:t>
      </w:r>
      <w:r>
        <w:rPr>
          <w:rFonts w:cs="Arial" w:hAnsi="Arial" w:eastAsia="Arial" w:ascii="Arial"/>
          <w:i/>
          <w:color w:val="0A0A0A"/>
          <w:spacing w:val="0"/>
          <w:w w:val="144"/>
          <w:position w:val="1"/>
          <w:sz w:val="12"/>
          <w:szCs w:val="12"/>
        </w:rPr>
        <w:t>l</w:t>
      </w:r>
      <w:r>
        <w:rPr>
          <w:rFonts w:cs="Arial" w:hAnsi="Arial" w:eastAsia="Arial" w:ascii="Arial"/>
          <w:i/>
          <w:color w:val="0A0A0A"/>
          <w:spacing w:val="-24"/>
          <w:w w:val="100"/>
          <w:position w:val="1"/>
          <w:sz w:val="12"/>
          <w:szCs w:val="12"/>
        </w:rPr>
        <w:t> </w:t>
      </w:r>
      <w:r>
        <w:rPr>
          <w:rFonts w:cs="Arial" w:hAnsi="Arial" w:eastAsia="Arial" w:ascii="Arial"/>
          <w:i/>
          <w:color w:val="0A0A0A"/>
          <w:spacing w:val="0"/>
          <w:w w:val="107"/>
          <w:position w:val="1"/>
          <w:sz w:val="12"/>
          <w:szCs w:val="12"/>
        </w:rPr>
        <w:t>pa</w:t>
      </w:r>
      <w:r>
        <w:rPr>
          <w:rFonts w:cs="Arial" w:hAnsi="Arial" w:eastAsia="Arial" w:ascii="Arial"/>
          <w:i/>
          <w:color w:val="0A0A0A"/>
          <w:spacing w:val="-10"/>
          <w:w w:val="144"/>
          <w:position w:val="1"/>
          <w:sz w:val="12"/>
          <w:szCs w:val="1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position w:val="1"/>
          <w:sz w:val="12"/>
          <w:szCs w:val="1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position w:val="1"/>
          <w:sz w:val="12"/>
          <w:szCs w:val="1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1"/>
          <w:sz w:val="12"/>
          <w:szCs w:val="12"/>
        </w:rPr>
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color w:val="0A0A0A"/>
          <w:spacing w:val="-15"/>
          <w:w w:val="100"/>
          <w:position w:val="1"/>
          <w:sz w:val="12"/>
          <w:szCs w:val="12"/>
        </w:rPr>
        <w:t> </w:t>
      </w:r>
      <w:r>
        <w:pict>
          <v:shape type="#_x0000_t75" style="width:34.5577pt;height:39.3619pt">
            <v:imagedata o:title="" r:id="rId37"/>
          </v:shape>
        </w:pic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1"/>
          <w:sz w:val="12"/>
          <w:szCs w:val="12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59"/>
        <w:ind w:left="1709" w:right="1760" w:firstLine="10"/>
      </w:pPr>
      <w:r>
        <w:pict>
          <v:shape type="#_x0000_t75" style="position:absolute;margin-left:84.9543pt;margin-top:1.17555pt;width:424.772pt;height:24.4812pt;mso-position-horizontal-relative:page;mso-position-vertical-relative:paragraph;z-index:-248">
            <v:imagedata o:title="" r:id="rId38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1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16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color w:val="0A0A0A"/>
          <w:spacing w:val="0"/>
          <w:w w:val="116"/>
          <w:sz w:val="20"/>
          <w:szCs w:val="20"/>
        </w:rPr>
        <w:t>íc</w:t>
      </w:r>
      <w:r>
        <w:rPr>
          <w:rFonts w:cs="Times New Roman" w:hAnsi="Times New Roman" w:eastAsia="Times New Roman" w:ascii="Times New Roman"/>
          <w:color w:val="0A0A0A"/>
          <w:spacing w:val="0"/>
          <w:w w:val="116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1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1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12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A0A0A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color w:val="0A0A0A"/>
          <w:spacing w:val="0"/>
          <w:w w:val="155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4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.-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A0A0A"/>
          <w:spacing w:val="-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rv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A0A0A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A0A0A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A0A0A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rn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A0A0A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0"/>
          <w:szCs w:val="20"/>
        </w:rPr>
        <w:t>á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32"/>
          <w:w w:val="10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5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0A0A0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0"/>
          <w:szCs w:val="20"/>
        </w:rPr>
        <w:t>tro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color w:val="0A0A0A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0"/>
          <w:szCs w:val="20"/>
        </w:rPr>
        <w:t>ob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0"/>
          <w:szCs w:val="20"/>
        </w:rPr>
        <w:t>rv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-5"/>
          <w:w w:val="109"/>
          <w:sz w:val="20"/>
          <w:szCs w:val="20"/>
        </w:rPr>
        <w:t> </w:t>
      </w:r>
      <w:r>
        <w:rPr>
          <w:rFonts w:cs="Arial" w:hAnsi="Arial" w:eastAsia="Arial" w:ascii="Arial"/>
          <w:color w:val="0A0A0A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A0A0A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14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6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11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9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60"/>
        <w:ind w:left="1718" w:right="1866"/>
      </w:pPr>
      <w:r>
        <w:pict>
          <v:shape type="#_x0000_t75" style="position:absolute;margin-left:85.4343pt;margin-top:-1.22456pt;width:419.012pt;height:26.8813pt;mso-position-horizontal-relative:page;mso-position-vertical-relative:paragraph;z-index:-249">
            <v:imagedata o:title="" r:id="rId39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16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1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1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1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1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1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6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1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6"/>
          <w:sz w:val="20"/>
          <w:szCs w:val="20"/>
        </w:rPr>
        <w:t>ÓN</w:t>
      </w:r>
      <w:r>
        <w:rPr>
          <w:rFonts w:cs="Times New Roman" w:hAnsi="Times New Roman" w:eastAsia="Times New Roman" w:ascii="Times New Roman"/>
          <w:color w:val="0A0A0A"/>
          <w:spacing w:val="1"/>
          <w:w w:val="11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A0A0A"/>
          <w:spacing w:val="0"/>
          <w:w w:val="12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2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7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·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color w:val="0A0A0A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21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ón</w:t>
      </w:r>
      <w:r>
        <w:rPr>
          <w:rFonts w:cs="Times New Roman" w:hAnsi="Times New Roman" w:eastAsia="Times New Roman" w:ascii="Times New Roman"/>
          <w:color w:val="0A0A0A"/>
          <w:spacing w:val="-2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á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A0A0A"/>
          <w:spacing w:val="-15"/>
          <w:w w:val="11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A0A0A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A0A0A"/>
          <w:spacing w:val="0"/>
          <w:w w:val="11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A0A0A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l.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728"/>
      </w:pPr>
      <w:r>
        <w:pict>
          <v:shape type="#_x0000_t75" style="position:absolute;margin-left:85.9143pt;margin-top:0.739472pt;width:121.432pt;height:12.0006pt;mso-position-horizontal-relative:page;mso-position-vertical-relative:paragraph;z-index:-250">
            <v:imagedata o:title="" r:id="rId40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sz w:val="20"/>
          <w:szCs w:val="20"/>
        </w:rPr>
        <w:t>í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15"/>
          <w:w w:val="107"/>
          <w:sz w:val="20"/>
          <w:szCs w:val="20"/>
        </w:rPr>
        <w:t> </w:t>
      </w:r>
      <w:r>
        <w:rPr>
          <w:rFonts w:cs="Arial" w:hAnsi="Arial" w:eastAsia="Arial" w:ascii="Arial"/>
          <w:color w:val="0A0A0A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A0A0A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0"/>
          <w:szCs w:val="20"/>
        </w:rPr>
        <w:t>pub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0"/>
          <w:szCs w:val="20"/>
        </w:rPr>
        <w:t>lí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9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737"/>
      </w:pPr>
      <w:r>
        <w:pict>
          <v:shape type="#_x0000_t75" style="position:absolute;margin-left:219.345pt;margin-top:0.81106pt;width:56.6362pt;height:14.4007pt;mso-position-horizontal-relative:page;mso-position-vertical-relative:paragraph;z-index:-252">
            <v:imagedata o:title="" r:id="rId41"/>
          </v:shape>
        </w:pict>
      </w:r>
      <w:r>
        <w:pict>
          <v:shape type="#_x0000_t75" style="position:absolute;margin-left:86.3942pt;margin-top:8.97145pt;width:97.4335pt;height:11.5205pt;mso-position-horizontal-relative:page;mso-position-vertical-relative:paragraph;z-index:-251">
            <v:imagedata o:title="" r:id="rId42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A0A0A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A0A0A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7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              </w:t>
      </w:r>
      <w:r>
        <w:rPr>
          <w:rFonts w:cs="Times New Roman" w:hAnsi="Times New Roman" w:eastAsia="Times New Roman" w:ascii="Times New Roman"/>
          <w:color w:val="0A0A0A"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A0A0A"/>
          <w:spacing w:val="0"/>
          <w:w w:val="39"/>
          <w:position w:val="8"/>
          <w:sz w:val="28"/>
          <w:szCs w:val="28"/>
        </w:rPr>
        <w:t>O</w:t>
      </w:r>
      <w:r>
        <w:rPr>
          <w:rFonts w:cs="Arial" w:hAnsi="Arial" w:eastAsia="Arial" w:ascii="Arial"/>
          <w:color w:val="0A0A0A"/>
          <w:spacing w:val="27"/>
          <w:w w:val="39"/>
          <w:position w:val="8"/>
          <w:sz w:val="28"/>
          <w:szCs w:val="28"/>
        </w:rPr>
        <w:t> </w:t>
      </w:r>
      <w:r>
        <w:rPr>
          <w:rFonts w:cs="Arial" w:hAnsi="Arial" w:eastAsia="Arial" w:ascii="Arial"/>
          <w:color w:val="0A0A0A"/>
          <w:spacing w:val="0"/>
          <w:w w:val="57"/>
          <w:position w:val="8"/>
          <w:sz w:val="28"/>
          <w:szCs w:val="28"/>
        </w:rPr>
        <w:t>9</w:t>
      </w:r>
      <w:r>
        <w:rPr>
          <w:rFonts w:cs="Arial" w:hAnsi="Arial" w:eastAsia="Arial" w:ascii="Arial"/>
          <w:color w:val="0A0A0A"/>
          <w:spacing w:val="0"/>
          <w:w w:val="57"/>
          <w:position w:val="8"/>
          <w:sz w:val="28"/>
          <w:szCs w:val="28"/>
        </w:rPr>
        <w:t> </w:t>
      </w:r>
      <w:r>
        <w:rPr>
          <w:rFonts w:cs="Arial" w:hAnsi="Arial" w:eastAsia="Arial" w:ascii="Arial"/>
          <w:color w:val="0A0A0A"/>
          <w:spacing w:val="23"/>
          <w:w w:val="57"/>
          <w:position w:val="8"/>
          <w:sz w:val="28"/>
          <w:szCs w:val="28"/>
        </w:rPr>
        <w:t> </w:t>
      </w:r>
      <w:r>
        <w:rPr>
          <w:rFonts w:cs="Arial" w:hAnsi="Arial" w:eastAsia="Arial" w:ascii="Arial"/>
          <w:color w:val="0A0A0A"/>
          <w:spacing w:val="0"/>
          <w:w w:val="57"/>
          <w:position w:val="8"/>
          <w:sz w:val="27"/>
          <w:szCs w:val="27"/>
        </w:rPr>
        <w:t>A</w:t>
      </w:r>
      <w:r>
        <w:rPr>
          <w:rFonts w:cs="Arial" w:hAnsi="Arial" w:eastAsia="Arial" w:ascii="Arial"/>
          <w:color w:val="0A0A0A"/>
          <w:spacing w:val="0"/>
          <w:w w:val="57"/>
          <w:position w:val="8"/>
          <w:sz w:val="27"/>
          <w:szCs w:val="27"/>
        </w:rPr>
        <w:t>GO</w:t>
      </w:r>
      <w:r>
        <w:rPr>
          <w:rFonts w:cs="Arial" w:hAnsi="Arial" w:eastAsia="Arial" w:ascii="Arial"/>
          <w:color w:val="0A0A0A"/>
          <w:spacing w:val="33"/>
          <w:w w:val="57"/>
          <w:position w:val="8"/>
          <w:sz w:val="27"/>
          <w:szCs w:val="27"/>
        </w:rPr>
        <w:t> </w:t>
      </w:r>
      <w:r>
        <w:rPr>
          <w:rFonts w:cs="Arial" w:hAnsi="Arial" w:eastAsia="Arial" w:ascii="Arial"/>
          <w:color w:val="0A0A0A"/>
          <w:spacing w:val="0"/>
          <w:w w:val="57"/>
          <w:position w:val="8"/>
          <w:sz w:val="28"/>
          <w:szCs w:val="28"/>
        </w:rPr>
        <w:t>2</w:t>
      </w:r>
      <w:r>
        <w:rPr>
          <w:rFonts w:cs="Arial" w:hAnsi="Arial" w:eastAsia="Arial" w:ascii="Arial"/>
          <w:color w:val="0A0A0A"/>
          <w:spacing w:val="0"/>
          <w:w w:val="57"/>
          <w:position w:val="8"/>
          <w:sz w:val="28"/>
          <w:szCs w:val="28"/>
        </w:rPr>
        <w:t>0</w:t>
      </w:r>
      <w:r>
        <w:rPr>
          <w:rFonts w:cs="Arial" w:hAnsi="Arial" w:eastAsia="Arial" w:ascii="Arial"/>
          <w:color w:val="0A0A0A"/>
          <w:spacing w:val="0"/>
          <w:w w:val="57"/>
          <w:position w:val="8"/>
          <w:sz w:val="28"/>
          <w:szCs w:val="28"/>
        </w:rPr>
        <w:t>17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737"/>
      </w:pPr>
      <w:r>
        <w:pict>
          <v:shape type="#_x0000_t75" style="position:absolute;margin-left:85.9143pt;margin-top:0.695526pt;width:424.292pt;height:27.3613pt;mso-position-horizontal-relative:page;mso-position-vertical-relative:paragraph;z-index:-253">
            <v:imagedata o:title="" r:id="rId43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A0A0A"/>
          <w:spacing w:val="4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rm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1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69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19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-1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position w:val="-1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27"/>
          <w:w w:val="107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ece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A0A0A"/>
          <w:spacing w:val="27"/>
          <w:w w:val="108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4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A0A0A"/>
          <w:spacing w:val="29"/>
          <w:w w:val="108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color w:val="0A0A0A"/>
          <w:spacing w:val="28"/>
          <w:w w:val="108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position w:val="-1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color w:val="0A0A0A"/>
          <w:spacing w:val="0"/>
          <w:w w:val="86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11"/>
          <w:position w:val="-1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-2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Artea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3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6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1"/>
          <w:position w:val="-1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A0A0A"/>
          <w:spacing w:val="0"/>
          <w:w w:val="119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lineRule="exact" w:line="280"/>
        <w:ind w:left="1728"/>
      </w:pPr>
      <w:r>
        <w:rPr>
          <w:rFonts w:cs="Times New Roman" w:hAnsi="Times New Roman" w:eastAsia="Times New Roman" w:ascii="Times New Roman"/>
          <w:color w:val="0A0A0A"/>
          <w:w w:val="99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A0A0A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w w:val="12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A0A0A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w w:val="8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rvi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2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0"/>
          <w:szCs w:val="20"/>
        </w:rPr>
        <w:t>rn</w:t>
      </w:r>
      <w:r>
        <w:rPr>
          <w:rFonts w:cs="Times New Roman" w:hAnsi="Times New Roman" w:eastAsia="Times New Roman" w:ascii="Times New Roman"/>
          <w:color w:val="0A0A0A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95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A0A0A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99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9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A0A0A"/>
          <w:spacing w:val="0"/>
          <w:w w:val="14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9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A0A0A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color w:val="0A0A0A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A0A0A"/>
          <w:spacing w:val="0"/>
          <w:w w:val="49"/>
          <w:sz w:val="28"/>
          <w:szCs w:val="28"/>
        </w:rPr>
        <w:t>O</w:t>
      </w:r>
      <w:r>
        <w:rPr>
          <w:rFonts w:cs="Arial" w:hAnsi="Arial" w:eastAsia="Arial" w:ascii="Arial"/>
          <w:color w:val="0A0A0A"/>
          <w:spacing w:val="9"/>
          <w:w w:val="49"/>
          <w:sz w:val="28"/>
          <w:szCs w:val="28"/>
        </w:rPr>
        <w:t> </w:t>
      </w:r>
      <w:r>
        <w:rPr>
          <w:rFonts w:cs="Arial" w:hAnsi="Arial" w:eastAsia="Arial" w:ascii="Arial"/>
          <w:color w:val="0A0A0A"/>
          <w:spacing w:val="0"/>
          <w:w w:val="49"/>
          <w:sz w:val="28"/>
          <w:szCs w:val="28"/>
        </w:rPr>
        <w:t>9</w:t>
      </w:r>
      <w:r>
        <w:rPr>
          <w:rFonts w:cs="Arial" w:hAnsi="Arial" w:eastAsia="Arial" w:ascii="Arial"/>
          <w:color w:val="0A0A0A"/>
          <w:spacing w:val="0"/>
          <w:w w:val="49"/>
          <w:sz w:val="28"/>
          <w:szCs w:val="28"/>
        </w:rPr>
        <w:t>  </w:t>
      </w:r>
      <w:r>
        <w:rPr>
          <w:rFonts w:cs="Arial" w:hAnsi="Arial" w:eastAsia="Arial" w:ascii="Arial"/>
          <w:color w:val="0A0A0A"/>
          <w:spacing w:val="1"/>
          <w:w w:val="49"/>
          <w:sz w:val="28"/>
          <w:szCs w:val="28"/>
        </w:rPr>
        <w:t> </w:t>
      </w:r>
      <w:r>
        <w:rPr>
          <w:rFonts w:cs="Arial" w:hAnsi="Arial" w:eastAsia="Arial" w:ascii="Arial"/>
          <w:color w:val="0A0A0A"/>
          <w:spacing w:val="0"/>
          <w:w w:val="49"/>
          <w:sz w:val="28"/>
          <w:szCs w:val="28"/>
        </w:rPr>
        <w:t>A</w:t>
      </w:r>
      <w:r>
        <w:rPr>
          <w:rFonts w:cs="Arial" w:hAnsi="Arial" w:eastAsia="Arial" w:ascii="Arial"/>
          <w:color w:val="0A0A0A"/>
          <w:spacing w:val="0"/>
          <w:w w:val="49"/>
          <w:sz w:val="28"/>
          <w:szCs w:val="28"/>
        </w:rPr>
        <w:t>G</w:t>
      </w:r>
      <w:r>
        <w:rPr>
          <w:rFonts w:cs="Arial" w:hAnsi="Arial" w:eastAsia="Arial" w:ascii="Arial"/>
          <w:color w:val="0A0A0A"/>
          <w:spacing w:val="0"/>
          <w:w w:val="49"/>
          <w:sz w:val="28"/>
          <w:szCs w:val="28"/>
        </w:rPr>
        <w:t>O</w:t>
      </w:r>
      <w:r>
        <w:rPr>
          <w:rFonts w:cs="Arial" w:hAnsi="Arial" w:eastAsia="Arial" w:ascii="Arial"/>
          <w:color w:val="0A0A0A"/>
          <w:spacing w:val="0"/>
          <w:w w:val="49"/>
          <w:sz w:val="28"/>
          <w:szCs w:val="28"/>
        </w:rPr>
        <w:t>  </w:t>
      </w:r>
      <w:r>
        <w:rPr>
          <w:rFonts w:cs="Arial" w:hAnsi="Arial" w:eastAsia="Arial" w:ascii="Arial"/>
          <w:color w:val="0A0A0A"/>
          <w:spacing w:val="10"/>
          <w:w w:val="49"/>
          <w:sz w:val="28"/>
          <w:szCs w:val="28"/>
        </w:rPr>
        <w:t> </w:t>
      </w:r>
      <w:r>
        <w:rPr>
          <w:rFonts w:cs="Arial" w:hAnsi="Arial" w:eastAsia="Arial" w:ascii="Arial"/>
          <w:color w:val="0A0A0A"/>
          <w:spacing w:val="0"/>
          <w:w w:val="55"/>
          <w:sz w:val="28"/>
          <w:szCs w:val="28"/>
        </w:rPr>
        <w:t>2</w:t>
      </w:r>
      <w:r>
        <w:rPr>
          <w:rFonts w:cs="Arial" w:hAnsi="Arial" w:eastAsia="Arial" w:ascii="Arial"/>
          <w:color w:val="0A0A0A"/>
          <w:spacing w:val="0"/>
          <w:w w:val="61"/>
          <w:sz w:val="28"/>
          <w:szCs w:val="28"/>
        </w:rPr>
        <w:t>0</w:t>
      </w:r>
      <w:r>
        <w:rPr>
          <w:rFonts w:cs="Arial" w:hAnsi="Arial" w:eastAsia="Arial" w:ascii="Arial"/>
          <w:color w:val="0A0A0A"/>
          <w:spacing w:val="0"/>
          <w:w w:val="43"/>
          <w:sz w:val="28"/>
          <w:szCs w:val="28"/>
        </w:rPr>
        <w:t>1</w:t>
      </w:r>
      <w:r>
        <w:rPr>
          <w:rFonts w:cs="Arial" w:hAnsi="Arial" w:eastAsia="Arial" w:ascii="Arial"/>
          <w:color w:val="0A0A0A"/>
          <w:spacing w:val="0"/>
          <w:w w:val="61"/>
          <w:sz w:val="28"/>
          <w:szCs w:val="28"/>
        </w:rPr>
        <w:t>7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728"/>
      </w:pPr>
      <w:r>
        <w:pict>
          <v:shape type="#_x0000_t75" style="position:absolute;margin-left:85.9143pt;margin-top:1.17555pt;width:54.2364pt;height:9.60046pt;mso-position-horizontal-relative:page;mso-position-vertical-relative:paragraph;z-index:-254">
            <v:imagedata o:title="" r:id="rId44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color w:val="0A0A0A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8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272727"/>
          <w:spacing w:val="0"/>
          <w:w w:val="9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Malgun Gothic" w:hAnsi="Malgun Gothic" w:eastAsia="Malgun Gothic" w:ascii="Malgun Gothic"/>
          <w:sz w:val="20"/>
          <w:szCs w:val="20"/>
        </w:rPr>
        <w:jc w:val="center"/>
        <w:ind w:left="5137" w:right="5386"/>
      </w:pPr>
      <w:r>
        <w:pict>
          <v:shape type="#_x0000_t75" style="position:absolute;margin-left:208.306pt;margin-top:-12.1008pt;width:179.508pt;height:67.2032pt;mso-position-horizontal-relative:page;mso-position-vertical-relative:paragraph;z-index:-255">
            <v:imagedata o:title="" r:id="rId45"/>
          </v:shape>
        </w:pict>
      </w:r>
      <w:r>
        <w:rPr>
          <w:rFonts w:cs="Malgun Gothic" w:hAnsi="Malgun Gothic" w:eastAsia="Malgun Gothic" w:ascii="Malgun Gothic"/>
          <w:color w:val="272727"/>
          <w:spacing w:val="0"/>
          <w:w w:val="600"/>
          <w:sz w:val="20"/>
          <w:szCs w:val="20"/>
        </w:rPr>
        <w:t>�</w:t>
      </w:r>
      <w:r>
        <w:rPr>
          <w:rFonts w:cs="Malgun Gothic" w:hAnsi="Malgun Gothic" w:eastAsia="Malgun Gothic" w:ascii="Malgun Gothic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43" w:lineRule="auto" w:line="260"/>
        <w:ind w:left="4158" w:right="4216"/>
      </w:pPr>
      <w:r>
        <w:rPr>
          <w:rFonts w:cs="Times New Roman" w:hAnsi="Times New Roman" w:eastAsia="Times New Roman" w:ascii="Times New Roman"/>
          <w:color w:val="272727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272727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272727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272727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272727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272727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2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A0A0A"/>
          <w:spacing w:val="0"/>
          <w:w w:val="125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17"/>
          <w:sz w:val="20"/>
          <w:szCs w:val="20"/>
        </w:rPr>
        <w:t>ARI</w:t>
      </w:r>
      <w:r>
        <w:rPr>
          <w:rFonts w:cs="Times New Roman" w:hAnsi="Times New Roman" w:eastAsia="Times New Roman" w:ascii="Times New Roman"/>
          <w:color w:val="0A0A0A"/>
          <w:spacing w:val="0"/>
          <w:w w:val="10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A0A0A"/>
          <w:spacing w:val="10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A0A0A"/>
          <w:spacing w:val="21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A0A0A"/>
          <w:spacing w:val="0"/>
          <w:w w:val="11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A0A0A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0"/>
          <w:szCs w:val="20"/>
        </w:rPr>
        <w:t>INT</w:t>
      </w:r>
      <w:r>
        <w:rPr>
          <w:rFonts w:cs="Times New Roman" w:hAnsi="Times New Roman" w:eastAsia="Times New Roman" w:ascii="Times New Roman"/>
          <w:color w:val="0A0A0A"/>
          <w:spacing w:val="0"/>
          <w:w w:val="11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14"/>
          <w:sz w:val="20"/>
          <w:szCs w:val="20"/>
        </w:rPr>
        <w:t>RN</w:t>
      </w:r>
      <w:r>
        <w:rPr>
          <w:rFonts w:cs="Times New Roman" w:hAnsi="Times New Roman" w:eastAsia="Times New Roman" w:ascii="Times New Roman"/>
          <w:color w:val="0A0A0A"/>
          <w:spacing w:val="0"/>
          <w:w w:val="10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3"/>
          <w:szCs w:val="33"/>
        </w:rPr>
        <w:jc w:val="right"/>
        <w:spacing w:before="21"/>
        <w:ind w:right="365"/>
      </w:pPr>
      <w:r>
        <w:pict>
          <v:shape type="#_x0000_t75" style="position:absolute;margin-left:465.089pt;margin-top:3.08617pt;width:116.152pt;height:18.2409pt;mso-position-horizontal-relative:page;mso-position-vertical-relative:paragraph;z-index:-256">
            <v:imagedata o:title="" r:id="rId46"/>
          </v:shape>
        </w:pict>
      </w:r>
      <w:hyperlink r:id="rId47">
        <w:r>
          <w:rPr>
            <w:rFonts w:cs="Arial" w:hAnsi="Arial" w:eastAsia="Arial" w:ascii="Arial"/>
            <w:b/>
            <w:i/>
            <w:color w:val="0A0A0A"/>
            <w:w w:val="101"/>
            <w:sz w:val="33"/>
            <w:szCs w:val="33"/>
          </w:rPr>
          <w:t>w</w:t>
        </w:r>
        <w:r>
          <w:rPr>
            <w:rFonts w:cs="Arial" w:hAnsi="Arial" w:eastAsia="Arial" w:ascii="Arial"/>
            <w:b/>
            <w:i/>
            <w:color w:val="0A0A0A"/>
            <w:w w:val="104"/>
            <w:sz w:val="33"/>
            <w:szCs w:val="33"/>
          </w:rPr>
          <w:t>w</w:t>
        </w:r>
        <w:r>
          <w:rPr>
            <w:rFonts w:cs="Arial" w:hAnsi="Arial" w:eastAsia="Arial" w:ascii="Arial"/>
            <w:b/>
            <w:i/>
            <w:color w:val="0A0A0A"/>
            <w:w w:val="82"/>
            <w:sz w:val="33"/>
            <w:szCs w:val="33"/>
          </w:rPr>
          <w:t>w.SRJ</w:t>
        </w:r>
        <w:r>
          <w:rPr>
            <w:rFonts w:cs="Arial" w:hAnsi="Arial" w:eastAsia="Arial" w:ascii="Arial"/>
            <w:b/>
            <w:i/>
            <w:color w:val="0A0A0A"/>
            <w:w w:val="52"/>
            <w:sz w:val="33"/>
            <w:szCs w:val="33"/>
          </w:rPr>
          <w:t>.</w:t>
        </w:r>
        <w:r>
          <w:rPr>
            <w:rFonts w:cs="Arial" w:hAnsi="Arial" w:eastAsia="Arial" w:ascii="Arial"/>
            <w:b/>
            <w:i/>
            <w:color w:val="0A0A0A"/>
            <w:w w:val="90"/>
            <w:sz w:val="33"/>
            <w:szCs w:val="33"/>
          </w:rPr>
          <w:t>g</w:t>
        </w:r>
        <w:r>
          <w:rPr>
            <w:rFonts w:cs="Arial" w:hAnsi="Arial" w:eastAsia="Arial" w:ascii="Arial"/>
            <w:b/>
            <w:i/>
            <w:color w:val="0A0A0A"/>
            <w:w w:val="85"/>
            <w:sz w:val="33"/>
            <w:szCs w:val="33"/>
          </w:rPr>
          <w:t>o</w:t>
        </w:r>
        <w:r>
          <w:rPr>
            <w:rFonts w:cs="Arial" w:hAnsi="Arial" w:eastAsia="Arial" w:ascii="Arial"/>
            <w:b/>
            <w:i/>
            <w:color w:val="0A0A0A"/>
            <w:w w:val="90"/>
            <w:sz w:val="33"/>
            <w:szCs w:val="33"/>
          </w:rPr>
          <w:t>b</w:t>
        </w:r>
        <w:r>
          <w:rPr>
            <w:rFonts w:cs="Arial" w:hAnsi="Arial" w:eastAsia="Arial" w:ascii="Arial"/>
            <w:b/>
            <w:i/>
            <w:color w:val="0A0A0A"/>
            <w:w w:val="78"/>
            <w:sz w:val="33"/>
            <w:szCs w:val="33"/>
          </w:rPr>
          <w:t>:ec</w:t>
        </w:r>
      </w:hyperlink>
      <w:r>
        <w:rPr>
          <w:rFonts w:cs="Arial" w:hAnsi="Arial" w:eastAsia="Arial" w:ascii="Arial"/>
          <w:color w:val="000000"/>
          <w:w w:val="100"/>
          <w:sz w:val="33"/>
          <w:szCs w:val="33"/>
        </w:rPr>
      </w:r>
    </w:p>
    <w:p>
      <w:pPr>
        <w:rPr>
          <w:sz w:val="17"/>
          <w:szCs w:val="17"/>
        </w:rPr>
        <w:jc w:val="left"/>
        <w:spacing w:before="10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9.59961"/>
          <w:szCs w:val="9.59961"/>
        </w:rPr>
        <w:jc w:val="left"/>
        <w:ind w:left="77"/>
      </w:pPr>
      <w:r>
        <w:pict>
          <v:shape type="#_x0000_t75" style="position:absolute;margin-left:242.864pt;margin-top:0.960046pt;width:351.337pt;height:4.80023pt;mso-position-horizontal-relative:page;mso-position-vertical-relative:paragraph;z-index:-246">
            <v:imagedata o:title="" r:id="rId48"/>
          </v:shape>
        </w:pict>
      </w:r>
      <w:r>
        <w:pict>
          <v:shape type="#_x0000_t75" style="width:227.505pt;height:4.80023pt">
            <v:imagedata o:title="" r:id="rId49"/>
          </v:shape>
        </w:pict>
      </w:r>
      <w:r>
        <w:rPr>
          <w:rFonts w:cs="Times New Roman" w:hAnsi="Times New Roman" w:eastAsia="Times New Roman" w:ascii="Times New Roman"/>
          <w:sz w:val="9.59961"/>
          <w:szCs w:val="9.59961"/>
        </w:rPr>
      </w:r>
    </w:p>
    <w:sectPr>
      <w:pgSz w:w="11980" w:h="16820"/>
      <w:pgMar w:top="540" w:bottom="0" w:left="0" w:right="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/image1.jpg"/><Relationship Id="rId5" Type="http://schemas.openxmlformats.org/officeDocument/2006/relationships/image" Target="media/image2.jpg"/><Relationship Id="rId6" Type="http://schemas.openxmlformats.org/officeDocument/2006/relationships/image" Target="media/image3.jpg"/><Relationship Id="rId7" Type="http://schemas.openxmlformats.org/officeDocument/2006/relationships/image" Target="media/image4.jpg"/><Relationship Id="rId8" Type="http://schemas.openxmlformats.org/officeDocument/2006/relationships/image" Target="media/image5.jpg"/><Relationship Id="rId9" Type="http://schemas.openxmlformats.org/officeDocument/2006/relationships/image" Target="media/image6.jpg"/><Relationship Id="rId10" Type="http://schemas.openxmlformats.org/officeDocument/2006/relationships/image" Target="media/image7.jpg"/><Relationship Id="rId11" Type="http://schemas.openxmlformats.org/officeDocument/2006/relationships/image" Target="media/image8.jpg"/><Relationship Id="rId12" Type="http://schemas.openxmlformats.org/officeDocument/2006/relationships/image" Target="media/image9.jpg"/><Relationship Id="rId13" Type="http://schemas.openxmlformats.org/officeDocument/2006/relationships/image" Target="media/image10.jpg"/><Relationship Id="rId14" Type="http://schemas.openxmlformats.org/officeDocument/2006/relationships/image" Target="media/image11.jpg"/><Relationship Id="rId15" Type="http://schemas.openxmlformats.org/officeDocument/2006/relationships/image" Target="media/image12.jpg"/><Relationship Id="rId16" Type="http://schemas.openxmlformats.org/officeDocument/2006/relationships/image" Target="media/image13.jpg"/><Relationship Id="rId17" Type="http://schemas.openxmlformats.org/officeDocument/2006/relationships/image" Target="media/image14.jpg"/><Relationship Id="rId18" Type="http://schemas.openxmlformats.org/officeDocument/2006/relationships/image" Target="media/image15.jpg"/><Relationship Id="rId19" Type="http://schemas.openxmlformats.org/officeDocument/2006/relationships/image" Target="media/image16.jpg"/><Relationship Id="rId20" Type="http://schemas.openxmlformats.org/officeDocument/2006/relationships/hyperlink" Target="http://www.SRl.gob.ec" TargetMode="External"/><Relationship Id="rId21" Type="http://schemas.openxmlformats.org/officeDocument/2006/relationships/image" Target="media/image17.jpg"/><Relationship Id="rId22" Type="http://schemas.openxmlformats.org/officeDocument/2006/relationships/image" Target="media/image18.jpg"/><Relationship Id="rId23" Type="http://schemas.openxmlformats.org/officeDocument/2006/relationships/image" Target="media/image19.jpg"/><Relationship Id="rId24" Type="http://schemas.openxmlformats.org/officeDocument/2006/relationships/image" Target="media/image20.jpg"/><Relationship Id="rId25" Type="http://schemas.openxmlformats.org/officeDocument/2006/relationships/image" Target="media/image21.jpg"/><Relationship Id="rId26" Type="http://schemas.openxmlformats.org/officeDocument/2006/relationships/image" Target="media/image22.jpg"/><Relationship Id="rId27" Type="http://schemas.openxmlformats.org/officeDocument/2006/relationships/image" Target="media/image23.jpg"/><Relationship Id="rId28" Type="http://schemas.openxmlformats.org/officeDocument/2006/relationships/image" Target="media/image24.jpg"/><Relationship Id="rId29" Type="http://schemas.openxmlformats.org/officeDocument/2006/relationships/image" Target="media/image25.jpg"/><Relationship Id="rId30" Type="http://schemas.openxmlformats.org/officeDocument/2006/relationships/image" Target="media/image26.jpg"/><Relationship Id="rId31" Type="http://schemas.openxmlformats.org/officeDocument/2006/relationships/image" Target="media/image27.jpg"/><Relationship Id="rId32" Type="http://schemas.openxmlformats.org/officeDocument/2006/relationships/image" Target="media/image28.jpg"/><Relationship Id="rId33" Type="http://schemas.openxmlformats.org/officeDocument/2006/relationships/image" Target="media/image29.jpg"/><Relationship Id="rId34" Type="http://schemas.openxmlformats.org/officeDocument/2006/relationships/image" Target="media/image30.jpg"/><Relationship Id="rId35" Type="http://schemas.openxmlformats.org/officeDocument/2006/relationships/image" Target="media/image31.jpg"/><Relationship Id="rId36" Type="http://schemas.openxmlformats.org/officeDocument/2006/relationships/image" Target="media/image32.jpg"/><Relationship Id="rId37" Type="http://schemas.openxmlformats.org/officeDocument/2006/relationships/image" Target="media/image33.jpg"/><Relationship Id="rId38" Type="http://schemas.openxmlformats.org/officeDocument/2006/relationships/image" Target="media/image34.jpg"/><Relationship Id="rId39" Type="http://schemas.openxmlformats.org/officeDocument/2006/relationships/image" Target="media/image35.jpg"/><Relationship Id="rId40" Type="http://schemas.openxmlformats.org/officeDocument/2006/relationships/image" Target="media/image36.jpg"/><Relationship Id="rId41" Type="http://schemas.openxmlformats.org/officeDocument/2006/relationships/image" Target="media/image37.jpg"/><Relationship Id="rId42" Type="http://schemas.openxmlformats.org/officeDocument/2006/relationships/image" Target="media/image38.jpg"/><Relationship Id="rId43" Type="http://schemas.openxmlformats.org/officeDocument/2006/relationships/image" Target="media/image39.jpg"/><Relationship Id="rId44" Type="http://schemas.openxmlformats.org/officeDocument/2006/relationships/image" Target="media/image40.jpg"/><Relationship Id="rId45" Type="http://schemas.openxmlformats.org/officeDocument/2006/relationships/image" Target="media/image41.jpg"/><Relationship Id="rId46" Type="http://schemas.openxmlformats.org/officeDocument/2006/relationships/image" Target="media/image42.jpg"/><Relationship Id="rId47" Type="http://schemas.openxmlformats.org/officeDocument/2006/relationships/hyperlink" Target="http://www.SRJ.gob:ec" TargetMode="External"/><Relationship Id="rId48" Type="http://schemas.openxmlformats.org/officeDocument/2006/relationships/image" Target="media/image43.jpg"/><Relationship Id="rId49" Type="http://schemas.openxmlformats.org/officeDocument/2006/relationships/image" Target="media/image44.jp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